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174E7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МУНИЦИПАЛЬНОЕ БЮДЖЕТНОЕ ОБЩЕОБРАЗОВАТЕЛЬНОЕ УЧРЕЖДЕНИЕ</w:t>
      </w:r>
    </w:p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174E7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«ЧЕРНОМОРСКАЯ СРЕДНЯЯ ШКОЛА № 1 ИМ. НИКОЛАЯ КУДРИ»</w:t>
      </w:r>
    </w:p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174E7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МУНИЦИПАЛЬНОГО ОБРАЗОВАНИЯ ЧЕРНОМОРСКИЙ РАЙОН</w:t>
      </w:r>
    </w:p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174E7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РЕСПУБЛИКИ КРЫМ</w:t>
      </w:r>
    </w:p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:rsidR="009174E7" w:rsidRPr="009174E7" w:rsidRDefault="009174E7" w:rsidP="009174E7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174E7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К ООП СОО, </w:t>
      </w:r>
      <w:proofErr w:type="spellStart"/>
      <w:r w:rsidRPr="009174E7">
        <w:rPr>
          <w:rFonts w:ascii="Times New Roman" w:eastAsia="Calibri" w:hAnsi="Times New Roman" w:cs="Times New Roman"/>
          <w:i/>
          <w:sz w:val="28"/>
          <w:szCs w:val="28"/>
          <w:lang w:val="uk-UA"/>
        </w:rPr>
        <w:t>утвержденной</w:t>
      </w:r>
      <w:proofErr w:type="spellEnd"/>
      <w:r w:rsidRPr="009174E7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приказом по </w:t>
      </w:r>
      <w:proofErr w:type="spellStart"/>
      <w:r w:rsidRPr="009174E7">
        <w:rPr>
          <w:rFonts w:ascii="Times New Roman" w:eastAsia="Calibri" w:hAnsi="Times New Roman" w:cs="Times New Roman"/>
          <w:i/>
          <w:sz w:val="28"/>
          <w:szCs w:val="28"/>
          <w:lang w:val="uk-UA"/>
        </w:rPr>
        <w:t>школе</w:t>
      </w:r>
      <w:proofErr w:type="spellEnd"/>
    </w:p>
    <w:p w:rsidR="009174E7" w:rsidRPr="009174E7" w:rsidRDefault="009174E7" w:rsidP="009174E7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9174E7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                     от 29.08.2022 № 326</w:t>
      </w: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</w:rPr>
      </w:pP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ind w:left="4820" w:firstLine="1275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174E7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УТВЕРЖДЕНО</w:t>
      </w: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ind w:left="4820" w:firstLine="1275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Приказом по школе </w:t>
      </w: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ind w:left="4820" w:firstLine="1275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от 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  <w:u w:val="single"/>
        </w:rPr>
        <w:t>29.08.2022 г.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№_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  <w:u w:val="single"/>
        </w:rPr>
        <w:t xml:space="preserve">326 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>_</w:t>
      </w:r>
    </w:p>
    <w:p w:rsidR="009174E7" w:rsidRPr="009174E7" w:rsidRDefault="009174E7" w:rsidP="009174E7">
      <w:pPr>
        <w:widowControl w:val="0"/>
        <w:tabs>
          <w:tab w:val="left" w:pos="7518"/>
        </w:tabs>
        <w:spacing w:after="0" w:line="240" w:lineRule="auto"/>
        <w:ind w:firstLine="1275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174E7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ab/>
      </w:r>
    </w:p>
    <w:p w:rsidR="009174E7" w:rsidRPr="009174E7" w:rsidRDefault="009174E7" w:rsidP="009174E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174E7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 xml:space="preserve">    ПРИНЯТО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ab/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ab/>
      </w:r>
      <w:proofErr w:type="spellStart"/>
      <w:r w:rsidRPr="009174E7">
        <w:rPr>
          <w:rFonts w:ascii="Times New Roman" w:eastAsia="Courier New" w:hAnsi="Times New Roman" w:cs="Times New Roman"/>
          <w:b/>
          <w:color w:val="000000"/>
          <w:sz w:val="28"/>
          <w:szCs w:val="28"/>
        </w:rPr>
        <w:t>ПРИНЯТО</w:t>
      </w:r>
      <w:proofErr w:type="spellEnd"/>
    </w:p>
    <w:p w:rsidR="009174E7" w:rsidRPr="009174E7" w:rsidRDefault="009174E7" w:rsidP="009174E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педагогическим советом школы                       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ab/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ab/>
        <w:t xml:space="preserve">управляющим советом школы                                                                                                 </w:t>
      </w:r>
    </w:p>
    <w:p w:rsidR="009174E7" w:rsidRPr="009174E7" w:rsidRDefault="009174E7" w:rsidP="009174E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>(протокол от 26.08.2022 № _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  <w:u w:val="single"/>
        </w:rPr>
        <w:t>12</w:t>
      </w:r>
      <w:proofErr w:type="gramStart"/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_)   </w:t>
      </w:r>
      <w:proofErr w:type="gramEnd"/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                   (протокол от 26.08.2022 № _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  <w:u w:val="single"/>
        </w:rPr>
        <w:t>4</w:t>
      </w:r>
      <w:r w:rsidRPr="009174E7">
        <w:rPr>
          <w:rFonts w:ascii="Times New Roman" w:eastAsia="Courier New" w:hAnsi="Times New Roman" w:cs="Times New Roman"/>
          <w:color w:val="000000"/>
          <w:sz w:val="28"/>
          <w:szCs w:val="28"/>
        </w:rPr>
        <w:t xml:space="preserve">_) </w:t>
      </w:r>
    </w:p>
    <w:p w:rsidR="009174E7" w:rsidRPr="009174E7" w:rsidRDefault="009174E7" w:rsidP="009174E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:rsidR="009174E7" w:rsidRPr="009174E7" w:rsidRDefault="009174E7" w:rsidP="009174E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</w:rPr>
      </w:pPr>
    </w:p>
    <w:p w:rsidR="009174E7" w:rsidRPr="009174E7" w:rsidRDefault="009174E7" w:rsidP="00917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9174E7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РАБОЧАЯ ПРОГРАММА </w:t>
      </w:r>
    </w:p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9174E7" w:rsidRPr="009174E7" w:rsidRDefault="009174E7" w:rsidP="009174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9174E7" w:rsidRPr="009174E7" w:rsidRDefault="009174E7" w:rsidP="009174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9174E7" w:rsidRPr="009174E7" w:rsidRDefault="009174E7" w:rsidP="00917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Название курса внеурочной </w:t>
      </w:r>
      <w:proofErr w:type="gramStart"/>
      <w:r w:rsidRPr="009174E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деятельности:  </w:t>
      </w:r>
      <w:r w:rsidRPr="009174E7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В</w:t>
      </w:r>
      <w:proofErr w:type="gramEnd"/>
      <w:r w:rsidRPr="009174E7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 xml:space="preserve"> мире </w:t>
      </w:r>
      <w:r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профессий</w:t>
      </w:r>
    </w:p>
    <w:p w:rsidR="009174E7" w:rsidRPr="009174E7" w:rsidRDefault="009174E7" w:rsidP="009174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174E7">
        <w:rPr>
          <w:rFonts w:ascii="Times New Roman" w:eastAsia="Calibri" w:hAnsi="Times New Roman" w:cs="Times New Roman"/>
          <w:sz w:val="28"/>
          <w:szCs w:val="28"/>
          <w:lang w:eastAsia="uk-UA"/>
        </w:rPr>
        <w:t>Направление внеурочной деятельности:</w:t>
      </w:r>
    </w:p>
    <w:p w:rsidR="009174E7" w:rsidRPr="009174E7" w:rsidRDefault="009174E7" w:rsidP="009174E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174E7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Занятия по формированию функциональной грамотности обучающихся</w:t>
      </w:r>
    </w:p>
    <w:p w:rsidR="009174E7" w:rsidRPr="009174E7" w:rsidRDefault="009174E7" w:rsidP="009174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9174E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Класс: </w:t>
      </w:r>
      <w:r w:rsidRPr="009174E7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5-А</w:t>
      </w:r>
    </w:p>
    <w:p w:rsidR="009174E7" w:rsidRPr="009174E7" w:rsidRDefault="009174E7" w:rsidP="00917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Ф.И.О. учителя: </w:t>
      </w:r>
      <w:r w:rsidRPr="009174E7">
        <w:rPr>
          <w:rFonts w:ascii="Times New Roman" w:eastAsia="Calibri" w:hAnsi="Times New Roman" w:cs="Times New Roman"/>
          <w:i/>
          <w:sz w:val="28"/>
          <w:szCs w:val="28"/>
          <w:lang w:eastAsia="uk-UA"/>
        </w:rPr>
        <w:t>Попенко Е.В.</w:t>
      </w:r>
    </w:p>
    <w:p w:rsidR="009174E7" w:rsidRPr="009174E7" w:rsidRDefault="009174E7" w:rsidP="00917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Год составления рабочей </w:t>
      </w:r>
      <w:proofErr w:type="gramStart"/>
      <w:r w:rsidRPr="009174E7">
        <w:rPr>
          <w:rFonts w:ascii="Times New Roman" w:eastAsia="Calibri" w:hAnsi="Times New Roman" w:cs="Times New Roman"/>
          <w:sz w:val="28"/>
          <w:szCs w:val="28"/>
          <w:lang w:eastAsia="uk-UA"/>
        </w:rPr>
        <w:t>программы:  2022</w:t>
      </w:r>
      <w:proofErr w:type="gramEnd"/>
    </w:p>
    <w:p w:rsidR="009174E7" w:rsidRPr="009174E7" w:rsidRDefault="009174E7" w:rsidP="00917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5D26" w:rsidRPr="009174E7" w:rsidRDefault="00515D26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633DFB" w:rsidRPr="009174E7" w:rsidRDefault="00633DFB" w:rsidP="009174E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C2119" w:rsidRDefault="005C2119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4E7" w:rsidRPr="009174E7" w:rsidRDefault="009174E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742" w:rsidRPr="009174E7" w:rsidRDefault="000A4742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EA7" w:rsidRPr="009174E7" w:rsidRDefault="009C2EA7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DFB" w:rsidRPr="009174E7" w:rsidRDefault="00633DFB" w:rsidP="009174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33DFB" w:rsidRPr="009174E7" w:rsidRDefault="00633DFB" w:rsidP="009174E7">
      <w:pPr>
        <w:pStyle w:val="a4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Программа внеурочной деятельности разработана для занятий с обучающимися</w:t>
      </w:r>
      <w:r w:rsidR="00E64395" w:rsidRPr="009174E7">
        <w:rPr>
          <w:sz w:val="28"/>
          <w:szCs w:val="28"/>
        </w:rPr>
        <w:t xml:space="preserve"> </w:t>
      </w:r>
      <w:r w:rsidR="009174E7">
        <w:rPr>
          <w:sz w:val="28"/>
          <w:szCs w:val="28"/>
        </w:rPr>
        <w:t>5</w:t>
      </w:r>
      <w:r w:rsidRPr="009174E7">
        <w:rPr>
          <w:sz w:val="28"/>
          <w:szCs w:val="28"/>
        </w:rPr>
        <w:t xml:space="preserve"> классов в соответствии с новыми требованиями ФГОС ООО.</w:t>
      </w:r>
    </w:p>
    <w:p w:rsidR="002F3EFD" w:rsidRPr="009174E7" w:rsidRDefault="002F3EFD" w:rsidP="00917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Основными особенностями ребенка младшего школьного возраста являются любознательность, познавательный интерес, открытость внешнему миру. Поэтому перед начальной школой стоит увлекательная и сложная задача: определить роль и место </w:t>
      </w:r>
      <w:proofErr w:type="spellStart"/>
      <w:r w:rsidRPr="009174E7">
        <w:rPr>
          <w:rFonts w:ascii="Times New Roman" w:eastAsia="Times New Roman" w:hAnsi="Times New Roman" w:cs="Times New Roman"/>
          <w:sz w:val="28"/>
          <w:szCs w:val="28"/>
        </w:rPr>
        <w:t>профориентационной</w:t>
      </w:r>
      <w:proofErr w:type="spellEnd"/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 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 системного знания.</w:t>
      </w:r>
    </w:p>
    <w:p w:rsidR="002F3EFD" w:rsidRPr="009174E7" w:rsidRDefault="002F3EFD" w:rsidP="00917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>Программа внеурочной деятельности по социальному направлению «</w:t>
      </w:r>
      <w:r w:rsidR="00ED1617" w:rsidRPr="009174E7">
        <w:rPr>
          <w:rFonts w:ascii="Times New Roman" w:eastAsia="Times New Roman" w:hAnsi="Times New Roman" w:cs="Times New Roman"/>
          <w:sz w:val="28"/>
          <w:szCs w:val="28"/>
        </w:rPr>
        <w:t>Путешествие в м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ир профессий»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- исследовать </w:t>
      </w:r>
      <w:proofErr w:type="gramStart"/>
      <w:r w:rsidRPr="009174E7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proofErr w:type="gramEnd"/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применительно к рассматриваемой профессии.</w:t>
      </w:r>
    </w:p>
    <w:p w:rsidR="00AA7313" w:rsidRPr="009174E7" w:rsidRDefault="00AA7313" w:rsidP="009174E7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  <w:lang w:eastAsia="en-US"/>
        </w:rPr>
        <w:t>Направление</w:t>
      </w:r>
      <w:r w:rsidRPr="009174E7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  <w:lang w:eastAsia="en-US"/>
        </w:rPr>
        <w:t xml:space="preserve"> программы внеурочной деятельности: социальное.</w:t>
      </w:r>
    </w:p>
    <w:p w:rsidR="008E749A" w:rsidRPr="009174E7" w:rsidRDefault="008E749A" w:rsidP="006A20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b/>
          <w:sz w:val="28"/>
          <w:szCs w:val="28"/>
        </w:rPr>
        <w:t>Актуальность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курса продиктована следующими открывающимися возможностями для учащихся: расширить свой кругозор, представления о мире профессий, исследовать свои способности применительно к рассматриваемой профессии, тренировать различные виды своих способностей.</w:t>
      </w:r>
    </w:p>
    <w:p w:rsidR="00506004" w:rsidRPr="009174E7" w:rsidRDefault="00506004" w:rsidP="00917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</w:t>
      </w:r>
    </w:p>
    <w:p w:rsidR="002F3EFD" w:rsidRPr="009174E7" w:rsidRDefault="002F3EFD" w:rsidP="009174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программы – ознакомление с миром профессий, их социа</w:t>
      </w:r>
      <w:r w:rsidR="00E207BB" w:rsidRPr="009174E7">
        <w:rPr>
          <w:rFonts w:ascii="Times New Roman" w:eastAsia="Times New Roman" w:hAnsi="Times New Roman" w:cs="Times New Roman"/>
          <w:sz w:val="28"/>
          <w:szCs w:val="28"/>
        </w:rPr>
        <w:t>льной значимостью и содержанием; развитие познавательных способностей учащихся на основе создания максимально разнообразных впечатлений о мире профессий.</w:t>
      </w:r>
    </w:p>
    <w:p w:rsidR="002F3EFD" w:rsidRPr="009174E7" w:rsidRDefault="002F3EFD" w:rsidP="009174E7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174E7">
        <w:rPr>
          <w:b/>
          <w:sz w:val="28"/>
          <w:szCs w:val="28"/>
        </w:rPr>
        <w:t>Задачи</w:t>
      </w:r>
      <w:r w:rsidRPr="009174E7">
        <w:rPr>
          <w:sz w:val="28"/>
          <w:szCs w:val="28"/>
        </w:rPr>
        <w:t xml:space="preserve"> программы: </w:t>
      </w:r>
    </w:p>
    <w:p w:rsidR="00910CC8" w:rsidRPr="009174E7" w:rsidRDefault="00910CC8" w:rsidP="009174E7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познакомить обучающихся с разнообразием мира профессий; </w:t>
      </w:r>
    </w:p>
    <w:p w:rsidR="002F3EFD" w:rsidRPr="009174E7" w:rsidRDefault="002F3EFD" w:rsidP="009174E7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развивать интерес к трудовой и профессиональной де</w:t>
      </w:r>
      <w:r w:rsidR="002F33C1" w:rsidRPr="009174E7">
        <w:rPr>
          <w:sz w:val="28"/>
          <w:szCs w:val="28"/>
        </w:rPr>
        <w:t>ятельности у младших школьников;</w:t>
      </w:r>
    </w:p>
    <w:p w:rsidR="002F3EFD" w:rsidRPr="009174E7" w:rsidRDefault="002F3EFD" w:rsidP="009174E7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содействовать приобретению обучающимися желания овладеть какой-либо профессией</w:t>
      </w:r>
      <w:r w:rsidR="00C53EE9" w:rsidRPr="009174E7">
        <w:rPr>
          <w:sz w:val="28"/>
          <w:szCs w:val="28"/>
        </w:rPr>
        <w:t>;</w:t>
      </w:r>
    </w:p>
    <w:p w:rsidR="00910CC8" w:rsidRPr="009174E7" w:rsidRDefault="00910CC8" w:rsidP="009174E7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формировать положительное отношение к труду и людям труда</w:t>
      </w:r>
      <w:r w:rsidR="00C53EE9" w:rsidRPr="009174E7">
        <w:rPr>
          <w:sz w:val="28"/>
          <w:szCs w:val="28"/>
        </w:rPr>
        <w:t>.</w:t>
      </w:r>
      <w:r w:rsidRPr="009174E7">
        <w:rPr>
          <w:sz w:val="28"/>
          <w:szCs w:val="28"/>
        </w:rPr>
        <w:t xml:space="preserve">  </w:t>
      </w:r>
    </w:p>
    <w:p w:rsidR="00AA2FD4" w:rsidRPr="009174E7" w:rsidRDefault="00CA0793" w:rsidP="009174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 этом средствами данной программы целенаправленно создаются условия для развития у обучающихся познавательных процессов, речи, эмоциональной сферы, творческих способностей, формирования учебной деятельности.</w:t>
      </w:r>
    </w:p>
    <w:p w:rsidR="0006327F" w:rsidRPr="009174E7" w:rsidRDefault="0006327F" w:rsidP="009174E7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В основе методики преподавания программы используются разнообразные методы и формы обучения. Учащиеся ведут наблюдения за общественной жизнью,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драматизация сказок. Для успешного решения задач важны экскурсии, взаимодействие и сотрудничество с социумом, с родителями обучающихся, обеспечивающие непосредственное взаимодействие ребенка </w:t>
      </w:r>
      <w:r w:rsidR="00F03808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с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профессиями людей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. Занятия могут проводиться не только в классе, но и </w:t>
      </w:r>
      <w:r w:rsidR="00EA68B6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в библиотеке 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на </w:t>
      </w:r>
      <w:r w:rsidR="00EA68B6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предприятиях поселка 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и т. д.</w:t>
      </w:r>
    </w:p>
    <w:p w:rsidR="0006327F" w:rsidRPr="009174E7" w:rsidRDefault="0006327F" w:rsidP="009174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lastRenderedPageBreak/>
        <w:t xml:space="preserve">Тематика мероприятий направлена на то, чтобы научить ребёнка уважительно относиться к своему </w:t>
      </w:r>
      <w:r w:rsidR="00EA68B6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труду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, </w:t>
      </w:r>
      <w:r w:rsidR="00EA68B6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знать об основных профессиях родного края и их особенностях.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5B14B0" w:rsidRPr="009174E7">
        <w:rPr>
          <w:rFonts w:ascii="Times New Roman" w:eastAsia="Times New Roman" w:hAnsi="Times New Roman" w:cs="Times New Roman"/>
          <w:sz w:val="28"/>
          <w:szCs w:val="28"/>
        </w:rPr>
        <w:t xml:space="preserve">Содержание определяется возрастными особенностями школьников. Каждое занятие имеет тематическое наполнение, связанное с рассмотрением определенной профессии. Учащиеся имеют возможность расширить свой кругозор, представления о мире профессий, а также исследовать свои способности применительно к рассматриваемой профессии. Работа построена таким образом, что представляет возможность учащимся тренировать различные виды своих способностей. Игровая мотивация превалирует, перерастает в учебную. Ребенок становится заинтересованным субъектом в развитии своих способностей. 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Мероприятия</w:t>
      </w:r>
      <w:r w:rsidR="005B14B0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позволят расширить знания школьников о </w:t>
      </w:r>
      <w:r w:rsidR="00EA68B6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профессиях</w:t>
      </w:r>
      <w:r w:rsidR="005B14B0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.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Каждое занятие имеет логическую взаимосвязь с другими темами программы.</w:t>
      </w:r>
    </w:p>
    <w:p w:rsidR="00506004" w:rsidRPr="009174E7" w:rsidRDefault="00506004" w:rsidP="009174E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Times New Roman" w:hAnsi="Times New Roman" w:cs="Times New Roman"/>
          <w:b/>
          <w:sz w:val="28"/>
          <w:szCs w:val="28"/>
        </w:rPr>
        <w:t>Новизна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0B32" w:rsidRPr="009174E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абочей программы состоит в том, что уже на ранних стадиях формирования социальной сферы </w:t>
      </w:r>
      <w:r w:rsidR="000835E3" w:rsidRPr="009174E7">
        <w:rPr>
          <w:rFonts w:ascii="Times New Roman" w:eastAsia="Times New Roman" w:hAnsi="Times New Roman" w:cs="Times New Roman"/>
          <w:sz w:val="28"/>
          <w:szCs w:val="28"/>
        </w:rPr>
        <w:t>дети знакомятся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с профессиями взрослых людей</w:t>
      </w:r>
      <w:r w:rsidR="000835E3" w:rsidRPr="009174E7">
        <w:rPr>
          <w:rFonts w:ascii="Times New Roman" w:eastAsia="Times New Roman" w:hAnsi="Times New Roman" w:cs="Times New Roman"/>
          <w:sz w:val="28"/>
          <w:szCs w:val="28"/>
        </w:rPr>
        <w:t>, что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обеспечи</w:t>
      </w:r>
      <w:r w:rsidR="000835E3" w:rsidRPr="009174E7">
        <w:rPr>
          <w:rFonts w:ascii="Times New Roman" w:eastAsia="Times New Roman" w:hAnsi="Times New Roman" w:cs="Times New Roman"/>
          <w:sz w:val="28"/>
          <w:szCs w:val="28"/>
        </w:rPr>
        <w:t>вает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пропедевтику </w:t>
      </w:r>
      <w:proofErr w:type="spellStart"/>
      <w:r w:rsidRPr="009174E7">
        <w:rPr>
          <w:rFonts w:ascii="Times New Roman" w:eastAsia="Times New Roman" w:hAnsi="Times New Roman" w:cs="Times New Roman"/>
          <w:sz w:val="28"/>
          <w:szCs w:val="28"/>
        </w:rPr>
        <w:t>предпрофильной</w:t>
      </w:r>
      <w:proofErr w:type="spellEnd"/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подготовки. Таким образом, предлагаемый курс может стать первой ступенью в системе работы школы по переходу на </w:t>
      </w:r>
      <w:proofErr w:type="spellStart"/>
      <w:r w:rsidRPr="009174E7">
        <w:rPr>
          <w:rFonts w:ascii="Times New Roman" w:eastAsia="Times New Roman" w:hAnsi="Times New Roman" w:cs="Times New Roman"/>
          <w:sz w:val="28"/>
          <w:szCs w:val="28"/>
        </w:rPr>
        <w:t>предпофильное</w:t>
      </w:r>
      <w:proofErr w:type="spellEnd"/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и профильное обучение.</w:t>
      </w:r>
    </w:p>
    <w:p w:rsidR="005D087D" w:rsidRPr="009174E7" w:rsidRDefault="00506004" w:rsidP="009174E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74E7">
        <w:rPr>
          <w:b/>
          <w:sz w:val="28"/>
          <w:szCs w:val="28"/>
        </w:rPr>
        <w:t>Целесообразность.</w:t>
      </w:r>
      <w:r w:rsidRPr="009174E7">
        <w:rPr>
          <w:sz w:val="28"/>
          <w:szCs w:val="28"/>
        </w:rPr>
        <w:t xml:space="preserve"> В основе курса лежит идея раннего знакомства с различными сферами человеческой деятельности через организацию учебно-исследовательской деятельности учащихся. При определении этих сфер деятельности основывалась на типологии, предложенной доктором психологических наук Е.А.</w:t>
      </w:r>
      <w:r w:rsidR="009174E7">
        <w:rPr>
          <w:sz w:val="28"/>
          <w:szCs w:val="28"/>
        </w:rPr>
        <w:t xml:space="preserve"> </w:t>
      </w:r>
      <w:r w:rsidRPr="009174E7">
        <w:rPr>
          <w:sz w:val="28"/>
          <w:szCs w:val="28"/>
        </w:rPr>
        <w:t>Климовым. 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– человек», «человек – техника», «человек – художественный образ», «человек – природа», «человек – знаковая система»</w:t>
      </w:r>
      <w:r w:rsidR="00AA2FD4" w:rsidRPr="009174E7">
        <w:rPr>
          <w:sz w:val="28"/>
          <w:szCs w:val="28"/>
        </w:rPr>
        <w:t>.</w:t>
      </w:r>
    </w:p>
    <w:p w:rsidR="00E207BB" w:rsidRPr="009174E7" w:rsidRDefault="00E207BB" w:rsidP="009174E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>Особенности реализации программы:</w:t>
      </w:r>
    </w:p>
    <w:p w:rsidR="00E207BB" w:rsidRPr="009174E7" w:rsidRDefault="00E207BB" w:rsidP="009174E7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1.  Определение видов организации деятельности учащихся, </w:t>
      </w:r>
      <w:r w:rsidR="00506004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направленных на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506004"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достижение личностных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, </w:t>
      </w:r>
      <w:proofErr w:type="spellStart"/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метапредметных</w:t>
      </w:r>
      <w:proofErr w:type="spellEnd"/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и предметных результатов освоения учебного курса.</w:t>
      </w:r>
    </w:p>
    <w:p w:rsidR="00E207BB" w:rsidRPr="009174E7" w:rsidRDefault="00E207BB" w:rsidP="009174E7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2. В основу реализации программы положены ценностные ориентиры и воспитательные результаты. </w:t>
      </w:r>
    </w:p>
    <w:p w:rsidR="00E207BB" w:rsidRPr="009174E7" w:rsidRDefault="00E207BB" w:rsidP="009174E7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3.  Ценностные ориентации организации деятельности предполагают уровневую оценку в достижении планируемых результатов.  </w:t>
      </w:r>
    </w:p>
    <w:p w:rsidR="0006327F" w:rsidRPr="009174E7" w:rsidRDefault="00E207BB" w:rsidP="009174E7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4.  Достижения планируемых результатов отслеживаются в рамках внутренней системы оценки: педагогом, родителями, администрацией.</w:t>
      </w:r>
    </w:p>
    <w:p w:rsidR="00CA0793" w:rsidRPr="009174E7" w:rsidRDefault="00CA0793" w:rsidP="009174E7">
      <w:pPr>
        <w:pStyle w:val="a8"/>
        <w:jc w:val="both"/>
        <w:rPr>
          <w:iCs/>
          <w:sz w:val="28"/>
          <w:szCs w:val="28"/>
          <w:u w:val="none"/>
        </w:rPr>
      </w:pPr>
      <w:r w:rsidRPr="009174E7">
        <w:rPr>
          <w:iCs/>
          <w:sz w:val="28"/>
          <w:szCs w:val="28"/>
          <w:u w:val="none"/>
        </w:rPr>
        <w:t>Основные принципы реализации программы:</w:t>
      </w:r>
    </w:p>
    <w:p w:rsidR="00CA0793" w:rsidRPr="009174E7" w:rsidRDefault="00CA0793" w:rsidP="009174E7">
      <w:pPr>
        <w:pStyle w:val="a8"/>
        <w:numPr>
          <w:ilvl w:val="0"/>
          <w:numId w:val="5"/>
        </w:numPr>
        <w:ind w:left="0" w:firstLine="0"/>
        <w:jc w:val="both"/>
        <w:rPr>
          <w:rStyle w:val="a5"/>
          <w:b w:val="0"/>
          <w:sz w:val="28"/>
          <w:szCs w:val="28"/>
          <w:u w:val="none"/>
        </w:rPr>
      </w:pPr>
      <w:r w:rsidRPr="009174E7">
        <w:rPr>
          <w:rStyle w:val="a5"/>
          <w:b w:val="0"/>
          <w:sz w:val="28"/>
          <w:szCs w:val="28"/>
          <w:u w:val="none"/>
        </w:rPr>
        <w:t>принцип доступности, учитывающий индивидуальные особенности каждого ребенка, создание благоприятных условий для их развития;</w:t>
      </w:r>
    </w:p>
    <w:p w:rsidR="00CA0793" w:rsidRPr="009174E7" w:rsidRDefault="00CA0793" w:rsidP="009174E7">
      <w:pPr>
        <w:pStyle w:val="a8"/>
        <w:numPr>
          <w:ilvl w:val="0"/>
          <w:numId w:val="5"/>
        </w:numPr>
        <w:ind w:left="0" w:firstLine="0"/>
        <w:jc w:val="both"/>
        <w:rPr>
          <w:rStyle w:val="a5"/>
          <w:b w:val="0"/>
          <w:sz w:val="28"/>
          <w:szCs w:val="28"/>
          <w:u w:val="none"/>
        </w:rPr>
      </w:pPr>
      <w:r w:rsidRPr="009174E7">
        <w:rPr>
          <w:rStyle w:val="a5"/>
          <w:b w:val="0"/>
          <w:sz w:val="28"/>
          <w:szCs w:val="28"/>
          <w:u w:val="none"/>
        </w:rPr>
        <w:t>принцип демократичности, предполагающий сотрудничество учителя и ученика;</w:t>
      </w:r>
    </w:p>
    <w:p w:rsidR="00CA0793" w:rsidRPr="009174E7" w:rsidRDefault="00CA0793" w:rsidP="009174E7">
      <w:pPr>
        <w:pStyle w:val="a8"/>
        <w:numPr>
          <w:ilvl w:val="0"/>
          <w:numId w:val="5"/>
        </w:numPr>
        <w:ind w:left="0" w:firstLine="0"/>
        <w:jc w:val="both"/>
        <w:rPr>
          <w:rStyle w:val="a5"/>
          <w:b w:val="0"/>
          <w:sz w:val="28"/>
          <w:szCs w:val="28"/>
          <w:u w:val="none"/>
        </w:rPr>
      </w:pPr>
      <w:r w:rsidRPr="009174E7">
        <w:rPr>
          <w:rStyle w:val="a5"/>
          <w:b w:val="0"/>
          <w:sz w:val="28"/>
          <w:szCs w:val="28"/>
          <w:u w:val="none"/>
        </w:rPr>
        <w:t>научности, предполагающий отбор материала из научных источников, проверенных практикой;</w:t>
      </w:r>
    </w:p>
    <w:p w:rsidR="00CA0793" w:rsidRPr="009174E7" w:rsidRDefault="00CA0793" w:rsidP="009174E7">
      <w:pPr>
        <w:pStyle w:val="a8"/>
        <w:numPr>
          <w:ilvl w:val="0"/>
          <w:numId w:val="5"/>
        </w:numPr>
        <w:ind w:left="0" w:firstLine="0"/>
        <w:jc w:val="both"/>
        <w:rPr>
          <w:rStyle w:val="a5"/>
          <w:b w:val="0"/>
          <w:sz w:val="28"/>
          <w:szCs w:val="28"/>
          <w:u w:val="none"/>
        </w:rPr>
      </w:pPr>
      <w:r w:rsidRPr="009174E7">
        <w:rPr>
          <w:rStyle w:val="a5"/>
          <w:b w:val="0"/>
          <w:sz w:val="28"/>
          <w:szCs w:val="28"/>
          <w:u w:val="none"/>
        </w:rPr>
        <w:lastRenderedPageBreak/>
        <w:t>систематичности и последовательности – знание в программе даются в определенной системе, накапливая запас знаний, дети могут применять их на практике.</w:t>
      </w:r>
    </w:p>
    <w:p w:rsidR="00CA0793" w:rsidRPr="009174E7" w:rsidRDefault="00CA0793" w:rsidP="009174E7">
      <w:pPr>
        <w:pStyle w:val="a8"/>
        <w:numPr>
          <w:ilvl w:val="0"/>
          <w:numId w:val="5"/>
        </w:numPr>
        <w:ind w:left="0" w:firstLine="0"/>
        <w:jc w:val="both"/>
        <w:rPr>
          <w:b w:val="0"/>
          <w:sz w:val="28"/>
          <w:szCs w:val="28"/>
          <w:u w:val="none"/>
        </w:rPr>
      </w:pPr>
      <w:r w:rsidRPr="009174E7">
        <w:rPr>
          <w:rFonts w:eastAsia="Calibri"/>
          <w:b w:val="0"/>
          <w:bCs/>
          <w:spacing w:val="-3"/>
          <w:sz w:val="28"/>
          <w:szCs w:val="28"/>
          <w:u w:val="none"/>
          <w:lang w:eastAsia="en-US"/>
        </w:rPr>
        <w:t>принцип наглядности;</w:t>
      </w:r>
    </w:p>
    <w:p w:rsidR="00CA0793" w:rsidRPr="009174E7" w:rsidRDefault="00CA0793" w:rsidP="009174E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принцип личностной ориентации;</w:t>
      </w:r>
    </w:p>
    <w:p w:rsidR="00CA0793" w:rsidRPr="009174E7" w:rsidRDefault="00CA0793" w:rsidP="009174E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принцип практической направленности;</w:t>
      </w:r>
    </w:p>
    <w:p w:rsidR="00CA0793" w:rsidRPr="009174E7" w:rsidRDefault="00CA0793" w:rsidP="009174E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Style w:val="a5"/>
          <w:rFonts w:eastAsia="Calibri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принцип возрастных и индивидуальных психологических особенностей обучающихся.</w:t>
      </w:r>
    </w:p>
    <w:p w:rsidR="00CA0793" w:rsidRPr="009174E7" w:rsidRDefault="00CA0793" w:rsidP="00917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74E7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9174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4E7">
        <w:rPr>
          <w:rFonts w:ascii="Times New Roman" w:hAnsi="Times New Roman" w:cs="Times New Roman"/>
          <w:sz w:val="28"/>
          <w:szCs w:val="28"/>
        </w:rPr>
        <w:t>связи на занятиях:</w:t>
      </w:r>
    </w:p>
    <w:p w:rsidR="00CA0793" w:rsidRPr="009174E7" w:rsidRDefault="00CA0793" w:rsidP="009174E7">
      <w:pPr>
        <w:pStyle w:val="a4"/>
        <w:numPr>
          <w:ilvl w:val="0"/>
          <w:numId w:val="6"/>
        </w:numPr>
        <w:ind w:left="0" w:firstLine="0"/>
        <w:jc w:val="both"/>
        <w:rPr>
          <w:rStyle w:val="c6"/>
          <w:sz w:val="28"/>
          <w:szCs w:val="28"/>
        </w:rPr>
      </w:pPr>
      <w:r w:rsidRPr="009174E7">
        <w:rPr>
          <w:rStyle w:val="c6"/>
          <w:sz w:val="28"/>
          <w:szCs w:val="28"/>
        </w:rPr>
        <w:t>с уроками изобразительного искусства: оформление творческих работ, участие в выставках рисунков при защите проектов;</w:t>
      </w:r>
    </w:p>
    <w:p w:rsidR="00CA0793" w:rsidRPr="009174E7" w:rsidRDefault="00CA0793" w:rsidP="009174E7">
      <w:pPr>
        <w:pStyle w:val="a4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с уроками технологии: изготовление различных элементов по темам проектов;</w:t>
      </w:r>
      <w:r w:rsidRPr="009174E7">
        <w:rPr>
          <w:rStyle w:val="c6"/>
          <w:sz w:val="28"/>
          <w:szCs w:val="28"/>
        </w:rPr>
        <w:t> </w:t>
      </w:r>
    </w:p>
    <w:p w:rsidR="00CA0793" w:rsidRPr="009174E7" w:rsidRDefault="00CA0793" w:rsidP="009174E7">
      <w:pPr>
        <w:pStyle w:val="a4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9174E7">
        <w:rPr>
          <w:rStyle w:val="c6"/>
          <w:sz w:val="28"/>
          <w:szCs w:val="28"/>
        </w:rPr>
        <w:t>с уроками информатики: работа с компьютерами и СМИ;</w:t>
      </w:r>
    </w:p>
    <w:p w:rsidR="00CA0793" w:rsidRPr="009174E7" w:rsidRDefault="00CA0793" w:rsidP="009174E7">
      <w:pPr>
        <w:pStyle w:val="a4"/>
        <w:rPr>
          <w:b/>
          <w:sz w:val="28"/>
          <w:szCs w:val="28"/>
        </w:rPr>
      </w:pPr>
      <w:r w:rsidRPr="009174E7">
        <w:rPr>
          <w:b/>
          <w:sz w:val="28"/>
          <w:szCs w:val="28"/>
        </w:rPr>
        <w:t>Условия реализации программы</w:t>
      </w:r>
    </w:p>
    <w:p w:rsidR="00CA0793" w:rsidRPr="009174E7" w:rsidRDefault="00CA0793" w:rsidP="009174E7">
      <w:pPr>
        <w:pStyle w:val="a8"/>
        <w:jc w:val="both"/>
        <w:rPr>
          <w:b w:val="0"/>
          <w:sz w:val="28"/>
          <w:szCs w:val="28"/>
          <w:u w:val="none"/>
        </w:rPr>
      </w:pPr>
      <w:r w:rsidRPr="009174E7">
        <w:rPr>
          <w:b w:val="0"/>
          <w:sz w:val="28"/>
          <w:szCs w:val="28"/>
          <w:u w:val="none"/>
        </w:rPr>
        <w:t xml:space="preserve"> Материально – техническое обеспечение включает в себя:</w:t>
      </w:r>
    </w:p>
    <w:p w:rsidR="00CA0793" w:rsidRPr="009174E7" w:rsidRDefault="00CA0793" w:rsidP="009174E7">
      <w:pPr>
        <w:pStyle w:val="a8"/>
        <w:numPr>
          <w:ilvl w:val="0"/>
          <w:numId w:val="3"/>
        </w:numPr>
        <w:tabs>
          <w:tab w:val="num" w:pos="993"/>
        </w:tabs>
        <w:ind w:left="0" w:firstLine="0"/>
        <w:jc w:val="both"/>
        <w:rPr>
          <w:b w:val="0"/>
          <w:sz w:val="28"/>
          <w:szCs w:val="28"/>
          <w:u w:val="none"/>
        </w:rPr>
      </w:pPr>
      <w:r w:rsidRPr="009174E7">
        <w:rPr>
          <w:b w:val="0"/>
          <w:sz w:val="28"/>
          <w:szCs w:val="28"/>
          <w:u w:val="none"/>
        </w:rPr>
        <w:t>рабочий кабинет для группы учащихся до 25 человек, оснащенный компьютером, необходимой мебелью для учащихся и педагога;</w:t>
      </w:r>
    </w:p>
    <w:p w:rsidR="00CA0793" w:rsidRPr="009174E7" w:rsidRDefault="00CA0793" w:rsidP="009174E7">
      <w:pPr>
        <w:pStyle w:val="a8"/>
        <w:numPr>
          <w:ilvl w:val="0"/>
          <w:numId w:val="3"/>
        </w:numPr>
        <w:tabs>
          <w:tab w:val="num" w:pos="993"/>
        </w:tabs>
        <w:ind w:left="0" w:firstLine="0"/>
        <w:jc w:val="both"/>
        <w:rPr>
          <w:b w:val="0"/>
          <w:sz w:val="28"/>
          <w:szCs w:val="28"/>
          <w:u w:val="none"/>
        </w:rPr>
      </w:pPr>
      <w:r w:rsidRPr="009174E7">
        <w:rPr>
          <w:b w:val="0"/>
          <w:sz w:val="28"/>
          <w:szCs w:val="28"/>
          <w:u w:val="none"/>
        </w:rPr>
        <w:t xml:space="preserve">отсутствует индивидуальная ученическая литература, в связи с чем используется размноженный раздаточный материал. </w:t>
      </w:r>
    </w:p>
    <w:p w:rsidR="00CA0793" w:rsidRPr="009174E7" w:rsidRDefault="00CA0793" w:rsidP="009174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Fonts w:ascii="Times New Roman" w:hAnsi="Times New Roman" w:cs="Times New Roman"/>
          <w:b/>
          <w:sz w:val="28"/>
          <w:szCs w:val="28"/>
        </w:rPr>
        <w:t>Методы и технологии</w:t>
      </w:r>
    </w:p>
    <w:p w:rsidR="00CA0793" w:rsidRPr="009174E7" w:rsidRDefault="00CA0793" w:rsidP="009174E7">
      <w:pPr>
        <w:pStyle w:val="a4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       </w:t>
      </w:r>
      <w:r w:rsidRPr="009174E7">
        <w:rPr>
          <w:rStyle w:val="a9"/>
          <w:iCs/>
          <w:sz w:val="28"/>
          <w:szCs w:val="28"/>
        </w:rPr>
        <w:t xml:space="preserve">Формы и методы работы: </w:t>
      </w:r>
      <w:r w:rsidRPr="009174E7">
        <w:rPr>
          <w:sz w:val="28"/>
          <w:szCs w:val="28"/>
        </w:rPr>
        <w:t>работа с материалом, с источниками массовой информации, с толковы</w:t>
      </w:r>
      <w:r w:rsidR="0057205A" w:rsidRPr="009174E7">
        <w:rPr>
          <w:sz w:val="28"/>
          <w:szCs w:val="28"/>
        </w:rPr>
        <w:t>м словарем; изучение литературы</w:t>
      </w:r>
      <w:r w:rsidRPr="009174E7">
        <w:rPr>
          <w:sz w:val="28"/>
          <w:szCs w:val="28"/>
        </w:rPr>
        <w:t xml:space="preserve">; фотосъемки, видеосъемки. </w:t>
      </w:r>
    </w:p>
    <w:p w:rsidR="00CA0793" w:rsidRPr="009174E7" w:rsidRDefault="00CA0793" w:rsidP="009174E7">
      <w:pPr>
        <w:pStyle w:val="a4"/>
        <w:jc w:val="both"/>
        <w:rPr>
          <w:sz w:val="28"/>
          <w:szCs w:val="28"/>
        </w:rPr>
      </w:pPr>
      <w:r w:rsidRPr="009174E7">
        <w:rPr>
          <w:b/>
          <w:sz w:val="28"/>
          <w:szCs w:val="28"/>
        </w:rPr>
        <w:t xml:space="preserve">     Формы домашних заданий: </w:t>
      </w:r>
      <w:r w:rsidRPr="009174E7">
        <w:rPr>
          <w:sz w:val="28"/>
          <w:szCs w:val="28"/>
        </w:rPr>
        <w:t>нарисовать рисунок по теме; написать сочинение по плану; составить викторину, кроссворд, ребус и т.п.; подобрать статьи иллюстративный материал из газет и журналов по теме; написать стихотворение; создать презентацию.</w:t>
      </w:r>
    </w:p>
    <w:p w:rsidR="00CA0793" w:rsidRPr="009174E7" w:rsidRDefault="00CA0793" w:rsidP="009174E7">
      <w:pPr>
        <w:pStyle w:val="a4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    </w:t>
      </w:r>
      <w:r w:rsidRPr="009174E7">
        <w:rPr>
          <w:b/>
          <w:sz w:val="28"/>
          <w:szCs w:val="28"/>
        </w:rPr>
        <w:t>Формы проведения занятий:</w:t>
      </w:r>
      <w:r w:rsidRPr="009174E7">
        <w:rPr>
          <w:sz w:val="28"/>
          <w:szCs w:val="28"/>
        </w:rPr>
        <w:t xml:space="preserve"> 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экскурсии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беседа 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практическая работа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наблюдение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коллективные и индивидуальные исследования 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проекты 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самостоятельная работа 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 xml:space="preserve">защита исследовательских работ </w:t>
      </w:r>
    </w:p>
    <w:p w:rsidR="00CA0793" w:rsidRPr="009174E7" w:rsidRDefault="00CA0793" w:rsidP="009174E7">
      <w:pPr>
        <w:pStyle w:val="a4"/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174E7">
        <w:rPr>
          <w:sz w:val="28"/>
          <w:szCs w:val="28"/>
        </w:rPr>
        <w:t>консультация</w:t>
      </w:r>
    </w:p>
    <w:p w:rsidR="009A525B" w:rsidRPr="009174E7" w:rsidRDefault="007D5BB3" w:rsidP="009174E7">
      <w:pPr>
        <w:pStyle w:val="a4"/>
        <w:ind w:firstLine="709"/>
        <w:jc w:val="both"/>
        <w:rPr>
          <w:sz w:val="28"/>
          <w:szCs w:val="28"/>
        </w:rPr>
      </w:pPr>
      <w:r w:rsidRPr="009174E7">
        <w:rPr>
          <w:b/>
          <w:sz w:val="28"/>
          <w:szCs w:val="28"/>
        </w:rPr>
        <w:t xml:space="preserve">Технологии, </w:t>
      </w:r>
      <w:r w:rsidR="00CA0793" w:rsidRPr="009174E7">
        <w:rPr>
          <w:b/>
          <w:sz w:val="28"/>
          <w:szCs w:val="28"/>
        </w:rPr>
        <w:t>методики</w:t>
      </w:r>
      <w:r w:rsidR="00CA0793" w:rsidRPr="009174E7">
        <w:rPr>
          <w:sz w:val="28"/>
          <w:szCs w:val="28"/>
        </w:rPr>
        <w:t>: поисковая деятельность, информационно-коммуникационные технологии, технология педагогических мастерских, здоровье</w:t>
      </w:r>
      <w:r w:rsidR="00CE0E3C" w:rsidRPr="009174E7">
        <w:rPr>
          <w:sz w:val="28"/>
          <w:szCs w:val="28"/>
        </w:rPr>
        <w:t xml:space="preserve"> </w:t>
      </w:r>
      <w:r w:rsidR="00CA0793" w:rsidRPr="009174E7">
        <w:rPr>
          <w:sz w:val="28"/>
          <w:szCs w:val="28"/>
        </w:rPr>
        <w:t>сберегающие технологии, игровые технологии, компьютерные те</w:t>
      </w:r>
      <w:r w:rsidR="00617CD5" w:rsidRPr="009174E7">
        <w:rPr>
          <w:sz w:val="28"/>
          <w:szCs w:val="28"/>
        </w:rPr>
        <w:t>хнологии, проектные технологии.</w:t>
      </w:r>
    </w:p>
    <w:p w:rsidR="004C6577" w:rsidRPr="009174E7" w:rsidRDefault="00963F3C" w:rsidP="00917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b/>
          <w:sz w:val="28"/>
          <w:szCs w:val="28"/>
        </w:rPr>
        <w:t>Описание места программы «Путешествие в мир профессий»</w:t>
      </w:r>
    </w:p>
    <w:p w:rsidR="00963F3C" w:rsidRPr="009174E7" w:rsidRDefault="004C6577" w:rsidP="00917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b/>
          <w:sz w:val="28"/>
          <w:szCs w:val="28"/>
        </w:rPr>
        <w:t xml:space="preserve"> в учебном плане    </w:t>
      </w:r>
    </w:p>
    <w:p w:rsidR="00E64395" w:rsidRPr="009174E7" w:rsidRDefault="00E64395" w:rsidP="00917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Программа внеурочной деятельности по социальному направлению «</w:t>
      </w:r>
      <w:r w:rsidR="007A71F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мир</w:t>
      </w:r>
      <w:r w:rsidR="007A71F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профессий» предназначена для обучающихся </w:t>
      </w:r>
      <w:r w:rsidR="007A71FA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классов, с учётом реализации её учителями начальных классов, занимающимися вопросами профессионального просветительства, </w:t>
      </w:r>
      <w:proofErr w:type="spellStart"/>
      <w:r w:rsidRPr="009174E7">
        <w:rPr>
          <w:rFonts w:ascii="Times New Roman" w:eastAsia="Times New Roman" w:hAnsi="Times New Roman" w:cs="Times New Roman"/>
          <w:sz w:val="28"/>
          <w:szCs w:val="28"/>
        </w:rPr>
        <w:t>профориентационной</w:t>
      </w:r>
      <w:proofErr w:type="spellEnd"/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работой, социальной адапта</w:t>
      </w:r>
      <w:r w:rsidR="007A71FA">
        <w:rPr>
          <w:rFonts w:ascii="Times New Roman" w:eastAsia="Times New Roman" w:hAnsi="Times New Roman" w:cs="Times New Roman"/>
          <w:sz w:val="28"/>
          <w:szCs w:val="28"/>
        </w:rPr>
        <w:t xml:space="preserve">цией   детей в возрасте 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>11</w:t>
      </w:r>
      <w:r w:rsidR="007A71FA">
        <w:rPr>
          <w:rFonts w:ascii="Times New Roman" w:eastAsia="Times New Roman" w:hAnsi="Times New Roman" w:cs="Times New Roman"/>
          <w:sz w:val="28"/>
          <w:szCs w:val="28"/>
        </w:rPr>
        <w:t>-12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лет.</w:t>
      </w:r>
    </w:p>
    <w:p w:rsidR="00E64395" w:rsidRPr="009174E7" w:rsidRDefault="00E64395" w:rsidP="00917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>Данная программа составлена в соответствии с возрастными особенностями обучающихся и рассчитана на проведение 1 часа в неделю</w:t>
      </w:r>
      <w:r w:rsidR="007A71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>34 ч. в год.</w:t>
      </w:r>
    </w:p>
    <w:p w:rsidR="004C6577" w:rsidRPr="009174E7" w:rsidRDefault="004C6577" w:rsidP="009174E7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</w:pPr>
    </w:p>
    <w:p w:rsidR="004C6577" w:rsidRPr="009174E7" w:rsidRDefault="004C6577" w:rsidP="009174E7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9174E7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>Программа внеурочной деятельности «</w:t>
      </w:r>
      <w:r w:rsidR="007A71FA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>В</w:t>
      </w:r>
      <w:r w:rsidRPr="009174E7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 xml:space="preserve"> мир</w:t>
      </w:r>
      <w:r w:rsidR="007A71FA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>е</w:t>
      </w:r>
      <w:r w:rsidRPr="009174E7">
        <w:rPr>
          <w:rFonts w:ascii="Times New Roman" w:eastAsia="Calibri" w:hAnsi="Times New Roman" w:cs="Times New Roman"/>
          <w:b/>
          <w:bCs/>
          <w:spacing w:val="-3"/>
          <w:sz w:val="28"/>
          <w:szCs w:val="28"/>
          <w:lang w:eastAsia="en-US"/>
        </w:rPr>
        <w:t xml:space="preserve"> профессий» предусматривает развитие образовательной среды школы.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Программа может быть использована в образовательном учреждении в рамках проведения </w:t>
      </w:r>
      <w:proofErr w:type="spellStart"/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профориентационной</w:t>
      </w:r>
      <w:proofErr w:type="spellEnd"/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работы, при планировании и реализации социально-значимых проектах классных коллективов, во внеурочной деятельности учителей</w:t>
      </w:r>
      <w:r w:rsidR="007A71F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-предметников</w:t>
      </w:r>
      <w:r w:rsidRPr="009174E7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.</w:t>
      </w:r>
    </w:p>
    <w:p w:rsidR="004C6577" w:rsidRPr="009174E7" w:rsidRDefault="004C6577" w:rsidP="009174E7">
      <w:pPr>
        <w:spacing w:after="0" w:line="240" w:lineRule="auto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</w:p>
    <w:p w:rsidR="004C6577" w:rsidRPr="009174E7" w:rsidRDefault="004C6577" w:rsidP="009174E7">
      <w:pPr>
        <w:spacing w:after="0" w:line="240" w:lineRule="auto"/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</w:pPr>
      <w:r w:rsidRPr="009174E7"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  <w:t>Планируемые результаты:</w:t>
      </w:r>
    </w:p>
    <w:p w:rsidR="001959C2" w:rsidRPr="009174E7" w:rsidRDefault="001959C2" w:rsidP="00917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9174E7"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  <w:t>метапредметные</w:t>
      </w:r>
      <w:proofErr w:type="spellEnd"/>
      <w:r w:rsidRPr="009174E7">
        <w:rPr>
          <w:rStyle w:val="Zag11"/>
          <w:rFonts w:ascii="Times New Roman" w:eastAsia="@Arial Unicode MS" w:hAnsi="Times New Roman" w:cs="Times New Roman"/>
          <w:b/>
          <w:sz w:val="28"/>
          <w:szCs w:val="28"/>
        </w:rPr>
        <w:t xml:space="preserve"> и предметные результаты освоения программы </w:t>
      </w:r>
    </w:p>
    <w:p w:rsidR="001959C2" w:rsidRPr="009174E7" w:rsidRDefault="001959C2" w:rsidP="00917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</w:t>
      </w:r>
      <w:r w:rsidR="0031059D" w:rsidRPr="009174E7">
        <w:rPr>
          <w:rFonts w:ascii="Times New Roman" w:eastAsia="Times New Roman" w:hAnsi="Times New Roman" w:cs="Times New Roman"/>
          <w:sz w:val="28"/>
          <w:szCs w:val="28"/>
        </w:rPr>
        <w:t>программы,</w:t>
      </w: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обучающиеся должны овладевать специальными знаниями, умениями и навыками. </w:t>
      </w:r>
    </w:p>
    <w:p w:rsidR="001959C2" w:rsidRPr="009174E7" w:rsidRDefault="001959C2" w:rsidP="009174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>К ним относятся:</w:t>
      </w:r>
    </w:p>
    <w:p w:rsidR="001959C2" w:rsidRPr="009174E7" w:rsidRDefault="001959C2" w:rsidP="007A71FA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когнитивные – </w:t>
      </w:r>
      <w:proofErr w:type="gramStart"/>
      <w:r w:rsidRPr="009174E7">
        <w:rPr>
          <w:rFonts w:ascii="Times New Roman" w:eastAsia="Times New Roman" w:hAnsi="Times New Roman" w:cs="Times New Roman"/>
          <w:sz w:val="28"/>
          <w:szCs w:val="28"/>
        </w:rPr>
        <w:t>знания</w:t>
      </w:r>
      <w:proofErr w:type="gramEnd"/>
      <w:r w:rsidRPr="009174E7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о труде, о мире профессий;</w:t>
      </w:r>
    </w:p>
    <w:p w:rsidR="001959C2" w:rsidRPr="009174E7" w:rsidRDefault="001959C2" w:rsidP="007A71FA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31059D" w:rsidRPr="009174E7" w:rsidRDefault="001959C2" w:rsidP="007A71FA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74E7">
        <w:rPr>
          <w:rFonts w:ascii="Times New Roman" w:eastAsia="Times New Roman" w:hAnsi="Times New Roman" w:cs="Times New Roman"/>
          <w:sz w:val="28"/>
          <w:szCs w:val="28"/>
        </w:rPr>
        <w:t>поведенческие - навыки трудовой деятельности, ответственность, дисциплинированность, самостоятельность в труде.</w:t>
      </w:r>
    </w:p>
    <w:p w:rsidR="001959C2" w:rsidRPr="009174E7" w:rsidRDefault="001959C2" w:rsidP="00917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74E7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9174E7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9174E7">
        <w:rPr>
          <w:rFonts w:ascii="Times New Roman" w:hAnsi="Times New Roman" w:cs="Times New Roman"/>
          <w:sz w:val="28"/>
          <w:szCs w:val="28"/>
        </w:rPr>
        <w:t xml:space="preserve"> программы внеурочной деятельности по направлению «</w:t>
      </w:r>
      <w:r w:rsidR="007A71FA">
        <w:rPr>
          <w:rFonts w:ascii="Times New Roman" w:hAnsi="Times New Roman" w:cs="Times New Roman"/>
          <w:sz w:val="28"/>
          <w:szCs w:val="28"/>
        </w:rPr>
        <w:t>В</w:t>
      </w:r>
      <w:r w:rsidR="00D87B6D" w:rsidRPr="009174E7">
        <w:rPr>
          <w:rFonts w:ascii="Times New Roman" w:hAnsi="Times New Roman" w:cs="Times New Roman"/>
          <w:sz w:val="28"/>
          <w:szCs w:val="28"/>
        </w:rPr>
        <w:t xml:space="preserve"> м</w:t>
      </w:r>
      <w:r w:rsidRPr="009174E7">
        <w:rPr>
          <w:rFonts w:ascii="Times New Roman" w:hAnsi="Times New Roman" w:cs="Times New Roman"/>
          <w:sz w:val="28"/>
          <w:szCs w:val="28"/>
        </w:rPr>
        <w:t>ир</w:t>
      </w:r>
      <w:r w:rsidR="007A71FA">
        <w:rPr>
          <w:rFonts w:ascii="Times New Roman" w:hAnsi="Times New Roman" w:cs="Times New Roman"/>
          <w:sz w:val="28"/>
          <w:szCs w:val="28"/>
        </w:rPr>
        <w:t>е</w:t>
      </w:r>
      <w:r w:rsidRPr="009174E7">
        <w:rPr>
          <w:rFonts w:ascii="Times New Roman" w:hAnsi="Times New Roman" w:cs="Times New Roman"/>
          <w:sz w:val="28"/>
          <w:szCs w:val="28"/>
        </w:rPr>
        <w:t xml:space="preserve"> профессий» - является формирование следующих универ</w:t>
      </w:r>
      <w:r w:rsidR="00BF37A1" w:rsidRPr="009174E7">
        <w:rPr>
          <w:rFonts w:ascii="Times New Roman" w:hAnsi="Times New Roman" w:cs="Times New Roman"/>
          <w:sz w:val="28"/>
          <w:szCs w:val="28"/>
        </w:rPr>
        <w:t>сальных учебных действий (УУД):</w:t>
      </w:r>
    </w:p>
    <w:p w:rsidR="001959C2" w:rsidRPr="009174E7" w:rsidRDefault="001959C2" w:rsidP="009174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1959C2" w:rsidRPr="009174E7" w:rsidRDefault="001959C2" w:rsidP="007A71FA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  <w:r w:rsidRPr="009174E7">
        <w:rPr>
          <w:rFonts w:ascii="Times New Roman" w:hAnsi="Times New Roman" w:cs="Times New Roman"/>
          <w:sz w:val="28"/>
          <w:szCs w:val="28"/>
        </w:rPr>
        <w:tab/>
      </w:r>
    </w:p>
    <w:p w:rsidR="001959C2" w:rsidRPr="009174E7" w:rsidRDefault="001959C2" w:rsidP="007A71FA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1959C2" w:rsidRPr="009174E7" w:rsidRDefault="001959C2" w:rsidP="007A71FA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1959C2" w:rsidRPr="009174E7" w:rsidRDefault="001959C2" w:rsidP="007A71FA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1959C2" w:rsidRPr="009174E7" w:rsidRDefault="001959C2" w:rsidP="009174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1959C2" w:rsidRPr="009174E7" w:rsidRDefault="001959C2" w:rsidP="007A71F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класса.</w:t>
      </w:r>
    </w:p>
    <w:p w:rsidR="001959C2" w:rsidRPr="009174E7" w:rsidRDefault="001959C2" w:rsidP="007A71FA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 xml:space="preserve">Преобразовывать информацию из одной формы в другую: составлять рассказы на основе простейших моделей (предметных, рисунков, схематических </w:t>
      </w:r>
      <w:r w:rsidRPr="009174E7">
        <w:rPr>
          <w:rFonts w:ascii="Times New Roman" w:hAnsi="Times New Roman" w:cs="Times New Roman"/>
          <w:sz w:val="28"/>
          <w:szCs w:val="28"/>
        </w:rPr>
        <w:lastRenderedPageBreak/>
        <w:t>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1959C2" w:rsidRPr="009174E7" w:rsidRDefault="001959C2" w:rsidP="009174E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174E7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1959C2" w:rsidRPr="009174E7" w:rsidRDefault="001959C2" w:rsidP="007A71F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1959C2" w:rsidRPr="009174E7" w:rsidRDefault="001959C2" w:rsidP="007A71F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Слушать и понимать речь других.</w:t>
      </w:r>
    </w:p>
    <w:p w:rsidR="001959C2" w:rsidRPr="009174E7" w:rsidRDefault="001959C2" w:rsidP="007A71F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1959C2" w:rsidRPr="009174E7" w:rsidRDefault="001959C2" w:rsidP="007A71F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Совместно договариваться о правилах общения и поведения в школе и следовать им.</w:t>
      </w:r>
    </w:p>
    <w:p w:rsidR="001959C2" w:rsidRPr="009174E7" w:rsidRDefault="001959C2" w:rsidP="007A71FA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1959C2" w:rsidRPr="009174E7" w:rsidRDefault="001959C2" w:rsidP="009174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4E7">
        <w:rPr>
          <w:rFonts w:ascii="Times New Roman" w:hAnsi="Times New Roman" w:cs="Times New Roman"/>
          <w:b/>
          <w:bCs/>
          <w:sz w:val="28"/>
          <w:szCs w:val="28"/>
        </w:rPr>
        <w:t>Критерии успешности прохождения программы</w:t>
      </w:r>
    </w:p>
    <w:p w:rsidR="001959C2" w:rsidRPr="009174E7" w:rsidRDefault="001959C2" w:rsidP="009174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b/>
          <w:bCs/>
          <w:sz w:val="28"/>
          <w:szCs w:val="28"/>
        </w:rPr>
        <w:t xml:space="preserve">Высокий уровень </w:t>
      </w:r>
      <w:r w:rsidRPr="009174E7">
        <w:rPr>
          <w:rFonts w:ascii="Times New Roman" w:hAnsi="Times New Roman" w:cs="Times New Roman"/>
          <w:sz w:val="28"/>
          <w:szCs w:val="28"/>
        </w:rPr>
        <w:t xml:space="preserve">- умение самостоятельно подготовить развернутое описание профессии, определить способности, которые необходимы данной профессии, и подобрать задания для </w:t>
      </w:r>
      <w:r w:rsidR="00D87B6D" w:rsidRPr="009174E7">
        <w:rPr>
          <w:rFonts w:ascii="Times New Roman" w:hAnsi="Times New Roman" w:cs="Times New Roman"/>
          <w:sz w:val="28"/>
          <w:szCs w:val="28"/>
        </w:rPr>
        <w:t>проверки этих</w:t>
      </w:r>
      <w:r w:rsidRPr="009174E7">
        <w:rPr>
          <w:rFonts w:ascii="Times New Roman" w:hAnsi="Times New Roman" w:cs="Times New Roman"/>
          <w:sz w:val="28"/>
          <w:szCs w:val="28"/>
        </w:rPr>
        <w:t xml:space="preserve"> способностей.</w:t>
      </w:r>
    </w:p>
    <w:p w:rsidR="001959C2" w:rsidRPr="009174E7" w:rsidRDefault="001959C2" w:rsidP="009174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b/>
          <w:bCs/>
          <w:sz w:val="28"/>
          <w:szCs w:val="28"/>
        </w:rPr>
        <w:t xml:space="preserve">Средний уровень </w:t>
      </w:r>
      <w:r w:rsidRPr="009174E7">
        <w:rPr>
          <w:rFonts w:ascii="Times New Roman" w:hAnsi="Times New Roman" w:cs="Times New Roman"/>
          <w:sz w:val="28"/>
          <w:szCs w:val="28"/>
        </w:rPr>
        <w:t xml:space="preserve">- умение подготовить с помощью родителей развернутое описание профессии, но недостаточно точно определяет способности, которые необходимы для данной профессии. Ему нужна помощь в подборе заданий для проверки этих способностей. </w:t>
      </w:r>
    </w:p>
    <w:p w:rsidR="001959C2" w:rsidRPr="009174E7" w:rsidRDefault="001959C2" w:rsidP="009174E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b/>
          <w:bCs/>
          <w:sz w:val="28"/>
          <w:szCs w:val="28"/>
        </w:rPr>
        <w:t xml:space="preserve">Низкий уровень </w:t>
      </w:r>
      <w:r w:rsidRPr="009174E7">
        <w:rPr>
          <w:rFonts w:ascii="Times New Roman" w:hAnsi="Times New Roman" w:cs="Times New Roman"/>
          <w:sz w:val="28"/>
          <w:szCs w:val="28"/>
        </w:rPr>
        <w:t xml:space="preserve">- умение подготовить краткое описание профессии, но не определяет способности, которые необходимы для данной профессии. </w:t>
      </w:r>
    </w:p>
    <w:p w:rsidR="001959C2" w:rsidRPr="009174E7" w:rsidRDefault="001959C2" w:rsidP="009174E7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174E7">
        <w:rPr>
          <w:b/>
          <w:bCs/>
          <w:sz w:val="28"/>
          <w:szCs w:val="28"/>
        </w:rPr>
        <w:t>Формы контроля</w:t>
      </w:r>
    </w:p>
    <w:p w:rsidR="001959C2" w:rsidRPr="009174E7" w:rsidRDefault="001959C2" w:rsidP="007A71FA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Рефлексия по каждому занятию в форме вербального проговаривания, письменного выражения своего отношения к теме.</w:t>
      </w:r>
    </w:p>
    <w:p w:rsidR="00D87B6D" w:rsidRPr="009174E7" w:rsidRDefault="001959C2" w:rsidP="007A71FA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По итогам курса обучающиеся выполняют самостоятельную работу — по теме: «Кем и каким я хочу стать»</w:t>
      </w:r>
    </w:p>
    <w:p w:rsidR="00CE0E3C" w:rsidRPr="009174E7" w:rsidRDefault="00D87B6D" w:rsidP="009174E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Fonts w:ascii="Times New Roman" w:hAnsi="Times New Roman" w:cs="Times New Roman"/>
          <w:b/>
          <w:sz w:val="28"/>
          <w:szCs w:val="28"/>
        </w:rPr>
        <w:t>Виды контроля и механизм оценки</w:t>
      </w:r>
      <w:r w:rsidRPr="009174E7">
        <w:rPr>
          <w:rFonts w:ascii="Times New Roman" w:hAnsi="Times New Roman" w:cs="Times New Roman"/>
          <w:sz w:val="28"/>
          <w:szCs w:val="28"/>
        </w:rPr>
        <w:t xml:space="preserve"> </w:t>
      </w:r>
      <w:r w:rsidRPr="009174E7">
        <w:rPr>
          <w:rFonts w:ascii="Times New Roman" w:hAnsi="Times New Roman" w:cs="Times New Roman"/>
          <w:b/>
          <w:sz w:val="28"/>
          <w:szCs w:val="28"/>
        </w:rPr>
        <w:t>достижений воспитанников</w:t>
      </w:r>
    </w:p>
    <w:p w:rsidR="00D87B6D" w:rsidRPr="009174E7" w:rsidRDefault="00D87B6D" w:rsidP="009174E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>В процессе обучения применяются следующие виды контроля:</w:t>
      </w:r>
    </w:p>
    <w:p w:rsidR="00D87B6D" w:rsidRPr="009174E7" w:rsidRDefault="00D87B6D" w:rsidP="009174E7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 xml:space="preserve"> </w:t>
      </w:r>
      <w:r w:rsidRPr="009174E7">
        <w:rPr>
          <w:rFonts w:ascii="Times New Roman" w:hAnsi="Times New Roman" w:cs="Times New Roman"/>
          <w:i/>
          <w:sz w:val="28"/>
          <w:szCs w:val="28"/>
        </w:rPr>
        <w:t>вводный контроль</w:t>
      </w:r>
      <w:r w:rsidRPr="009174E7">
        <w:rPr>
          <w:rFonts w:ascii="Times New Roman" w:hAnsi="Times New Roman" w:cs="Times New Roman"/>
          <w:sz w:val="28"/>
          <w:szCs w:val="28"/>
        </w:rPr>
        <w:t xml:space="preserve"> в начале каждого занятия направлен на повторение и закрепление пройденного, осуществляется в форме устного опроса и в форме выполнения практических занятий;</w:t>
      </w:r>
    </w:p>
    <w:p w:rsidR="00D87B6D" w:rsidRPr="009174E7" w:rsidRDefault="00D87B6D" w:rsidP="009174E7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 xml:space="preserve"> </w:t>
      </w:r>
      <w:r w:rsidRPr="009174E7">
        <w:rPr>
          <w:rFonts w:ascii="Times New Roman" w:hAnsi="Times New Roman" w:cs="Times New Roman"/>
          <w:i/>
          <w:sz w:val="28"/>
          <w:szCs w:val="28"/>
        </w:rPr>
        <w:t>текущий контроль</w:t>
      </w:r>
      <w:r w:rsidRPr="009174E7">
        <w:rPr>
          <w:rFonts w:ascii="Times New Roman" w:hAnsi="Times New Roman" w:cs="Times New Roman"/>
          <w:sz w:val="28"/>
          <w:szCs w:val="28"/>
        </w:rPr>
        <w:t xml:space="preserve"> в процессе проведения занятии, направленный на закрепление знаний изучаемой темы;</w:t>
      </w:r>
    </w:p>
    <w:p w:rsidR="00D87B6D" w:rsidRPr="009174E7" w:rsidRDefault="00D87B6D" w:rsidP="009174E7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 xml:space="preserve"> </w:t>
      </w:r>
      <w:r w:rsidRPr="009174E7">
        <w:rPr>
          <w:rFonts w:ascii="Times New Roman" w:hAnsi="Times New Roman" w:cs="Times New Roman"/>
          <w:i/>
          <w:sz w:val="28"/>
          <w:szCs w:val="28"/>
        </w:rPr>
        <w:t>тематический контроль</w:t>
      </w:r>
      <w:r w:rsidRPr="009174E7">
        <w:rPr>
          <w:rFonts w:ascii="Times New Roman" w:hAnsi="Times New Roman" w:cs="Times New Roman"/>
          <w:sz w:val="28"/>
          <w:szCs w:val="28"/>
        </w:rPr>
        <w:t xml:space="preserve"> по завершению изучения раздела программы проводится в форме устного опроса или в форме выполнения самостоятельных работ;</w:t>
      </w:r>
    </w:p>
    <w:p w:rsidR="009C2EA7" w:rsidRPr="009174E7" w:rsidRDefault="00D87B6D" w:rsidP="009174E7">
      <w:pPr>
        <w:numPr>
          <w:ilvl w:val="0"/>
          <w:numId w:val="18"/>
        </w:numPr>
        <w:tabs>
          <w:tab w:val="clear" w:pos="795"/>
          <w:tab w:val="num" w:pos="0"/>
          <w:tab w:val="left" w:pos="142"/>
          <w:tab w:val="left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174E7">
        <w:rPr>
          <w:rFonts w:ascii="Times New Roman" w:hAnsi="Times New Roman" w:cs="Times New Roman"/>
          <w:sz w:val="28"/>
          <w:szCs w:val="28"/>
        </w:rPr>
        <w:t xml:space="preserve"> </w:t>
      </w:r>
      <w:r w:rsidRPr="009174E7">
        <w:rPr>
          <w:rFonts w:ascii="Times New Roman" w:hAnsi="Times New Roman" w:cs="Times New Roman"/>
          <w:i/>
          <w:sz w:val="28"/>
          <w:szCs w:val="28"/>
        </w:rPr>
        <w:t>итоговый контроль</w:t>
      </w:r>
      <w:r w:rsidRPr="009174E7">
        <w:rPr>
          <w:rFonts w:ascii="Times New Roman" w:hAnsi="Times New Roman" w:cs="Times New Roman"/>
          <w:sz w:val="28"/>
          <w:szCs w:val="28"/>
        </w:rPr>
        <w:t xml:space="preserve"> по окончании изучения всей темы.</w:t>
      </w:r>
    </w:p>
    <w:p w:rsidR="00686E76" w:rsidRPr="009174E7" w:rsidRDefault="00686E76" w:rsidP="009174E7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</w:p>
    <w:p w:rsidR="00F435F2" w:rsidRPr="009174E7" w:rsidRDefault="00F435F2" w:rsidP="00917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6F8" w:rsidRPr="009174E7" w:rsidRDefault="003236F8" w:rsidP="009174E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36F8" w:rsidRPr="009174E7" w:rsidSect="009C2EA7">
          <w:footerReference w:type="default" r:id="rId8"/>
          <w:pgSz w:w="11905" w:h="16837"/>
          <w:pgMar w:top="737" w:right="737" w:bottom="737" w:left="1134" w:header="720" w:footer="720" w:gutter="0"/>
          <w:cols w:space="720"/>
          <w:titlePg/>
          <w:docGrid w:linePitch="360"/>
        </w:sectPr>
      </w:pPr>
    </w:p>
    <w:p w:rsidR="003236F8" w:rsidRDefault="003236F8" w:rsidP="00917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4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</w:t>
      </w:r>
      <w:r w:rsidR="007A71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71FA" w:rsidRPr="009174E7" w:rsidRDefault="007A71FA" w:rsidP="00917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954"/>
        <w:gridCol w:w="1701"/>
        <w:gridCol w:w="1843"/>
      </w:tblGrid>
      <w:tr w:rsidR="00BE6DE4" w:rsidRPr="00C11F18" w:rsidTr="0014154F">
        <w:tc>
          <w:tcPr>
            <w:tcW w:w="851" w:type="dxa"/>
            <w:vMerge w:val="restart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b/>
                <w:sz w:val="24"/>
                <w:szCs w:val="24"/>
              </w:rPr>
              <w:t>№ занятия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E6DE4" w:rsidRPr="00C11F18" w:rsidTr="0014154F">
        <w:trPr>
          <w:trHeight w:val="340"/>
        </w:trPr>
        <w:tc>
          <w:tcPr>
            <w:tcW w:w="85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E6DE4" w:rsidRPr="00C11F18" w:rsidTr="0014154F">
        <w:trPr>
          <w:trHeight w:val="340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DD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 в мир профессий </w:t>
            </w:r>
            <w:r w:rsidR="00DD6412" w:rsidRPr="00C11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11F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DD6412" w:rsidP="009174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профессиями</w:t>
            </w:r>
            <w:r w:rsidR="00BE6DE4" w:rsidRPr="00C11F1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AD8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AD8" w:rsidRPr="00C11F18" w:rsidRDefault="00314AD8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AD8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F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Творческие профессии</w:t>
            </w:r>
            <w:r w:rsidR="00314AD8" w:rsidRPr="00C11F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</w:t>
            </w:r>
            <w:r w:rsidR="00C11F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314AD8" w:rsidRPr="00C11F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Кто такой дизайнер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410875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Профессия -</w:t>
            </w:r>
            <w:r w:rsidR="00410875" w:rsidRPr="00C11F18">
              <w:rPr>
                <w:rFonts w:eastAsia="Calibri"/>
                <w:lang w:eastAsia="ru-RU"/>
              </w:rPr>
              <w:t xml:space="preserve"> скульптор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Вкусные профессии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Моя мама</w:t>
            </w:r>
            <w:r w:rsidR="00BE6DE4" w:rsidRPr="00C11F18">
              <w:rPr>
                <w:rFonts w:eastAsia="Calibri"/>
                <w:lang w:eastAsia="ru-RU"/>
              </w:rPr>
              <w:t xml:space="preserve"> - парикмахер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Кто украшает книжку. Разработка дизайна книги, брошюры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Рисуем сказку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Как возникла музыка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E4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Как стать писателем. Проба пера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BE6DE4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DE4" w:rsidRPr="00C11F18" w:rsidRDefault="0014154F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Писатели- детям. Знакомство с творчеством русских писателей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Профессия - режиссер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Театр. Сыграем пьесу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Знакомство с профессией журналист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Репортаж с места событий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Что делает фотограф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Фотография другу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Инспектор ГИБДД. Игра «Мы-пешеходы»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Знакомство с профессией спасатель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 xml:space="preserve">Экскурсия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Конкурс рисунков «Какая профессия меня привлекает»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Артист. Профессия или призвание?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F18" w:rsidRPr="00C11F18" w:rsidTr="00CF4E7C">
        <w:tc>
          <w:tcPr>
            <w:tcW w:w="10349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18" w:rsidRPr="00C11F18" w:rsidRDefault="00C11F18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профессий 13 ч</w:t>
            </w: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Есть такая профессия – Родину защищать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Человек-техника. Виды профессий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Человек-природа. Типы профессий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410875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 знак. Типы профессий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875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Человек-художественный образ. Типы профессий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875" w:rsidRPr="00C11F18" w:rsidRDefault="00410875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Человек-человек. Типы профессий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Черты характера, которыми должен обладать человек для выбора профессии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Мой характер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Условия труда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Редкие профессии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Урок-презентация «Это моя будущая профессия»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Виктория «Все профессии нужны, все профессии важны»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D042E" w:rsidRPr="00C11F18" w:rsidTr="0014154F"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Что мы знаем о профессиях. Круглый стол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042E" w:rsidRPr="00C11F18" w:rsidRDefault="007D042E" w:rsidP="00917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6E76" w:rsidRPr="009174E7" w:rsidRDefault="00686E76" w:rsidP="00917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3A3" w:rsidRDefault="006403A3" w:rsidP="00917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Содержание программы 1 класса</w:t>
      </w:r>
    </w:p>
    <w:p w:rsidR="00C11F18" w:rsidRPr="00C11F18" w:rsidRDefault="00C11F18" w:rsidP="009174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F18" w:rsidRDefault="00C11F18" w:rsidP="00C11F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Занятие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11F1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Знакомство с профессиями. </w:t>
      </w:r>
    </w:p>
    <w:p w:rsidR="00C11F18" w:rsidRPr="00C11F18" w:rsidRDefault="00C11F18" w:rsidP="00C11F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>Описание различных профессий.</w:t>
      </w:r>
    </w:p>
    <w:p w:rsidR="00401E8E" w:rsidRPr="00C11F18" w:rsidRDefault="00401E8E" w:rsidP="00401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2</w:t>
      </w:r>
      <w:r w:rsidRPr="00C11F18">
        <w:rPr>
          <w:rFonts w:ascii="Times New Roman" w:hAnsi="Times New Roman" w:cs="Times New Roman"/>
          <w:sz w:val="24"/>
          <w:szCs w:val="24"/>
        </w:rPr>
        <w:t xml:space="preserve">. Кто такой дизайнер. </w:t>
      </w:r>
    </w:p>
    <w:p w:rsidR="00401E8E" w:rsidRPr="00C11F18" w:rsidRDefault="00401E8E" w:rsidP="00401E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 xml:space="preserve">Знакомство с профессией дизайнера. </w:t>
      </w: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Описание </w:t>
      </w:r>
      <w:r w:rsidRPr="00C11F18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профессии</w:t>
      </w: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дизайнера и его деятельности. Знакомство с понятиями: эскиз, образ, модель, узоры и др.; с видами деятельности — показывать, намечать, делать. </w:t>
      </w:r>
      <w:r w:rsidRPr="00C11F18">
        <w:rPr>
          <w:rFonts w:ascii="Times New Roman" w:hAnsi="Times New Roman" w:cs="Times New Roman"/>
          <w:i/>
          <w:sz w:val="24"/>
          <w:szCs w:val="24"/>
        </w:rPr>
        <w:t>Разработка одежды.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3</w:t>
      </w:r>
      <w:r w:rsidRPr="00C11F18">
        <w:rPr>
          <w:rFonts w:ascii="Times New Roman" w:hAnsi="Times New Roman" w:cs="Times New Roman"/>
          <w:sz w:val="24"/>
          <w:szCs w:val="24"/>
        </w:rPr>
        <w:t xml:space="preserve">. Кто такой </w:t>
      </w:r>
      <w:hyperlink r:id="rId9" w:tooltip="Скульптор" w:history="1">
        <w:r w:rsidRPr="00C11F18">
          <w:rPr>
            <w:rFonts w:ascii="Times New Roman" w:hAnsi="Times New Roman" w:cs="Times New Roman"/>
            <w:sz w:val="24"/>
            <w:szCs w:val="24"/>
          </w:rPr>
          <w:t>скульптор</w:t>
        </w:r>
      </w:hyperlink>
    </w:p>
    <w:p w:rsidR="00511F6F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 xml:space="preserve">Профессия – скульптор.  Близкие понятия - художник, мастер. Виды скульптуры (статуя, группа, статуэтка, бюст, памятники, монументы). Основные способы работы скульптора: резьба, высекание, лепка, литье. Качества, необходимые в профессии: художественные способности, физическая сила, память, внимание, терпение, аккуратность. </w:t>
      </w:r>
    </w:p>
    <w:p w:rsidR="004E5659" w:rsidRPr="00C11F18" w:rsidRDefault="004E5659" w:rsidP="004E5659">
      <w:pPr>
        <w:pStyle w:val="a7"/>
        <w:snapToGrid w:val="0"/>
      </w:pPr>
      <w:r w:rsidRPr="00C11F18">
        <w:rPr>
          <w:b/>
        </w:rPr>
        <w:t>Занятие 4.</w:t>
      </w:r>
      <w:r w:rsidRPr="00C11F18">
        <w:t xml:space="preserve"> Вкусные профессии.</w:t>
      </w:r>
    </w:p>
    <w:p w:rsidR="00401E8E" w:rsidRPr="00C11F18" w:rsidRDefault="004E5659" w:rsidP="00401E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>Разминка. Знакомство с профессией повара, кондитер. Интервьюирование школьного повара</w:t>
      </w:r>
      <w:r w:rsidR="00401E8E" w:rsidRPr="00C11F18">
        <w:rPr>
          <w:rFonts w:ascii="Times New Roman" w:hAnsi="Times New Roman" w:cs="Times New Roman"/>
          <w:i/>
          <w:sz w:val="24"/>
          <w:szCs w:val="24"/>
        </w:rPr>
        <w:t>. Профессия повар. Введение понятий: поварня, кухонная утварь, шумовка, мутовка, ступка, дуршлаг. Игры «Из чего готовят борщ», «Ох, и крутится мама на кухне», «Как у матушки на кухне».</w:t>
      </w:r>
    </w:p>
    <w:p w:rsidR="00600AA4" w:rsidRPr="00C11F18" w:rsidRDefault="007D042E" w:rsidP="009174E7">
      <w:pPr>
        <w:pStyle w:val="a7"/>
      </w:pPr>
      <w:r w:rsidRPr="00C11F18">
        <w:rPr>
          <w:b/>
        </w:rPr>
        <w:t>Занятие 5</w:t>
      </w:r>
      <w:r w:rsidR="00600AA4" w:rsidRPr="00C11F18">
        <w:rPr>
          <w:b/>
        </w:rPr>
        <w:t xml:space="preserve">. </w:t>
      </w:r>
      <w:r w:rsidRPr="00C11F18">
        <w:t>Моя мама</w:t>
      </w:r>
      <w:r w:rsidR="00600AA4" w:rsidRPr="00C11F18">
        <w:t xml:space="preserve"> – парикмахер.</w:t>
      </w:r>
    </w:p>
    <w:p w:rsidR="00600AA4" w:rsidRPr="00C11F18" w:rsidRDefault="00600AA4" w:rsidP="00401E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 xml:space="preserve">Разминка. Знакомство с профессией парикмахера. </w:t>
      </w:r>
      <w:r w:rsidR="00401E8E" w:rsidRPr="00C11F18">
        <w:rPr>
          <w:rFonts w:ascii="Times New Roman" w:hAnsi="Times New Roman" w:cs="Times New Roman"/>
          <w:i/>
          <w:sz w:val="24"/>
          <w:szCs w:val="24"/>
        </w:rPr>
        <w:t>Профессии парикмахер, стилист, визажист, косметолог. Введение понятий: парик, пробор, прядь, чёлка, локон, кудри. Практическая работа: эскиз причёски. Аттракцион «Что нужно для парикмахера» (среди многих предметов найти нужные и перенести их на другой стол). Аттракцион «Завяжи бантик».</w:t>
      </w:r>
    </w:p>
    <w:p w:rsidR="00600AA4" w:rsidRPr="00C11F18" w:rsidRDefault="00600AA4" w:rsidP="009174E7">
      <w:pPr>
        <w:pStyle w:val="a7"/>
      </w:pPr>
      <w:r w:rsidRPr="00C11F18">
        <w:rPr>
          <w:b/>
        </w:rPr>
        <w:t xml:space="preserve">Занятие </w:t>
      </w:r>
      <w:r w:rsidR="004E5659" w:rsidRPr="00C11F18">
        <w:rPr>
          <w:b/>
        </w:rPr>
        <w:t>6-7</w:t>
      </w:r>
      <w:r w:rsidRPr="00C11F18">
        <w:rPr>
          <w:b/>
        </w:rPr>
        <w:t>.</w:t>
      </w:r>
      <w:r w:rsidRPr="00C11F18">
        <w:t xml:space="preserve"> </w:t>
      </w:r>
      <w:r w:rsidR="004E5659" w:rsidRPr="00C11F18">
        <w:t>Кто украшает книжку</w:t>
      </w:r>
      <w:r w:rsidRPr="00C11F18">
        <w:t>.</w:t>
      </w:r>
    </w:p>
    <w:p w:rsidR="00401E8E" w:rsidRPr="00C11F18" w:rsidRDefault="00600AA4" w:rsidP="00401E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 xml:space="preserve">Разминка. </w:t>
      </w:r>
      <w:r w:rsidR="00401E8E" w:rsidRPr="00C11F18">
        <w:rPr>
          <w:rFonts w:ascii="Times New Roman" w:hAnsi="Times New Roman" w:cs="Times New Roman"/>
          <w:i/>
          <w:sz w:val="24"/>
          <w:szCs w:val="24"/>
        </w:rPr>
        <w:t>Описание профессии иллюстратора. Виды деятельности: иллюстрирование печатных изданий, книг, сборников; разработка дизайна книги, брошюры. Беседа «Каким должен быть хороший иллюстратор?»</w:t>
      </w:r>
    </w:p>
    <w:p w:rsidR="00600AA4" w:rsidRPr="00C11F18" w:rsidRDefault="00600AA4" w:rsidP="009174E7">
      <w:pPr>
        <w:pStyle w:val="a7"/>
        <w:rPr>
          <w:i/>
        </w:rPr>
      </w:pPr>
      <w:r w:rsidRPr="00C11F18">
        <w:rPr>
          <w:i/>
        </w:rPr>
        <w:t>Знакомство с профессией художника. Викторина «Какие предметы нужны художнику?» Конкурс рисунков «</w:t>
      </w:r>
      <w:r w:rsidR="004E5659" w:rsidRPr="00C11F18">
        <w:rPr>
          <w:i/>
        </w:rPr>
        <w:t>Рисуем сказку</w:t>
      </w:r>
      <w:r w:rsidRPr="00C11F18">
        <w:rPr>
          <w:i/>
        </w:rPr>
        <w:t>».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 xml:space="preserve">Занятие 8. 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>Когда возникла музыка. Музыканты оркестра</w:t>
      </w:r>
    </w:p>
    <w:p w:rsidR="00401E8E" w:rsidRPr="00C11F18" w:rsidRDefault="00401E8E" w:rsidP="00401E8E">
      <w:pPr>
        <w:pStyle w:val="a6"/>
        <w:spacing w:before="0" w:beforeAutospacing="0" w:after="0" w:afterAutospacing="0"/>
        <w:jc w:val="both"/>
        <w:rPr>
          <w:i/>
        </w:rPr>
      </w:pPr>
      <w:r w:rsidRPr="00C11F18">
        <w:rPr>
          <w:i/>
        </w:rPr>
        <w:t>Музыкант, аранжировщик, вокалист - сольный певец или артист хора; дирижёр - руководитель оркестра или хора, инструменталист.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9.</w:t>
      </w:r>
      <w:r w:rsidRPr="00C11F18">
        <w:rPr>
          <w:rFonts w:ascii="Times New Roman" w:hAnsi="Times New Roman" w:cs="Times New Roman"/>
          <w:sz w:val="24"/>
          <w:szCs w:val="24"/>
        </w:rPr>
        <w:t xml:space="preserve"> 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>Как стать писателем. Проба пера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 xml:space="preserve">Писатель.  Литературные произведения: повести, рассказы, романы, новеллы, эссе. Структура произведения, его сюжет (происшествия и события), персонажей и их характеры. 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10</w:t>
      </w:r>
      <w:r w:rsidRPr="00C11F18">
        <w:rPr>
          <w:rFonts w:ascii="Times New Roman" w:hAnsi="Times New Roman" w:cs="Times New Roman"/>
          <w:sz w:val="24"/>
          <w:szCs w:val="24"/>
        </w:rPr>
        <w:t xml:space="preserve">. 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>Писатели – детям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>Знакомство с творчеством русских писателей.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11.</w:t>
      </w:r>
      <w:r w:rsidRPr="00C11F18">
        <w:rPr>
          <w:rFonts w:ascii="Times New Roman" w:hAnsi="Times New Roman" w:cs="Times New Roman"/>
          <w:sz w:val="24"/>
          <w:szCs w:val="24"/>
        </w:rPr>
        <w:t xml:space="preserve"> Профессия - </w:t>
      </w:r>
      <w:hyperlink r:id="rId10" w:tooltip="Режиссёр" w:history="1">
        <w:r w:rsidRPr="00C11F18">
          <w:rPr>
            <w:rFonts w:ascii="Times New Roman" w:hAnsi="Times New Roman" w:cs="Times New Roman"/>
            <w:sz w:val="24"/>
            <w:szCs w:val="24"/>
          </w:rPr>
          <w:t>режиссёр</w:t>
        </w:r>
      </w:hyperlink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sz w:val="24"/>
          <w:szCs w:val="24"/>
        </w:rPr>
        <w:t xml:space="preserve">Профессия – </w:t>
      </w:r>
      <w:r w:rsidRPr="00C11F18">
        <w:rPr>
          <w:rFonts w:ascii="Times New Roman" w:hAnsi="Times New Roman" w:cs="Times New Roman"/>
          <w:i/>
          <w:sz w:val="24"/>
          <w:szCs w:val="24"/>
        </w:rPr>
        <w:t>режиссер. Близкие профессии: актёры, операторы, звукорежиссёр, художник-постановщик, постановщик движений и пр. Постановка фильмов, спектаклей, цирковых программ, музыкальных шоу, массовых мероприятий.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12</w:t>
      </w:r>
      <w:r w:rsidRPr="00C11F18">
        <w:rPr>
          <w:rFonts w:ascii="Times New Roman" w:hAnsi="Times New Roman" w:cs="Times New Roman"/>
          <w:sz w:val="24"/>
          <w:szCs w:val="24"/>
        </w:rPr>
        <w:t xml:space="preserve"> Театр. Сыграем пьесу.</w:t>
      </w:r>
    </w:p>
    <w:p w:rsidR="00401E8E" w:rsidRPr="00C11F18" w:rsidRDefault="00401E8E" w:rsidP="00401E8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11F18">
        <w:rPr>
          <w:rFonts w:ascii="Times New Roman" w:hAnsi="Times New Roman" w:cs="Times New Roman"/>
          <w:color w:val="000000"/>
          <w:sz w:val="24"/>
          <w:szCs w:val="24"/>
        </w:rPr>
        <w:t>Беседа «</w:t>
      </w: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>Что такое театр?» Проблемная ситуация «Кто создаёт театральные «полотна»?». Сказка Н.А. Юсупова «Серый волк» («Хрестоматия» для 2-го класса).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Знакомство с особенностями пьесы. </w:t>
      </w:r>
      <w:r w:rsidRPr="00C11F18">
        <w:rPr>
          <w:rStyle w:val="c0"/>
          <w:rFonts w:ascii="Times New Roman" w:hAnsi="Times New Roman"/>
          <w:color w:val="000000"/>
          <w:sz w:val="24"/>
          <w:szCs w:val="24"/>
        </w:rPr>
        <w:t>Разбор пьесы. Коллективное разучивание реплик. Коллективное выполнение эскизов декораций, костюмов, их изготовление.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1F18">
        <w:rPr>
          <w:rStyle w:val="c0"/>
          <w:rFonts w:ascii="Times New Roman" w:hAnsi="Times New Roman"/>
          <w:color w:val="000000"/>
          <w:sz w:val="24"/>
          <w:szCs w:val="24"/>
        </w:rPr>
        <w:t>Прогонные и генеральные репетиции, выступление.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13.</w:t>
      </w:r>
      <w:r w:rsidRPr="00C11F18">
        <w:rPr>
          <w:rFonts w:ascii="Times New Roman" w:hAnsi="Times New Roman" w:cs="Times New Roman"/>
          <w:sz w:val="24"/>
          <w:szCs w:val="24"/>
        </w:rPr>
        <w:t xml:space="preserve"> 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>Знакомство с профессией журналист.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>Знакомство с профессией – журналист. Похожие профессии: диктор, корреспондент, литературный критик, пресс-секретарь, редактор, репортер, советник. Введение понятий: поиск информации, анализ фактов, составление текста, переработка материала.  Соблюдение правил морали, этических и эстетических норм.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14.</w:t>
      </w:r>
      <w:r w:rsidRPr="00C11F18">
        <w:rPr>
          <w:rFonts w:ascii="Times New Roman" w:hAnsi="Times New Roman" w:cs="Times New Roman"/>
          <w:sz w:val="24"/>
          <w:szCs w:val="24"/>
        </w:rPr>
        <w:t xml:space="preserve"> 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>Репортаж с места событий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 xml:space="preserve">Заметка в школьную газету. Школьные новости. Интервью с отличниками учёбы  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lastRenderedPageBreak/>
        <w:t>Занятие 15.</w:t>
      </w:r>
      <w:r w:rsidRPr="00C11F18">
        <w:rPr>
          <w:rFonts w:ascii="Times New Roman" w:hAnsi="Times New Roman" w:cs="Times New Roman"/>
          <w:sz w:val="24"/>
          <w:szCs w:val="24"/>
        </w:rPr>
        <w:t xml:space="preserve"> Что делает фотограф.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>Описание профессии – фотограф. Основные действия: выставлять необходимое для фотосъемки освещение; регулировать фотоаппаратуру; про</w:t>
      </w:r>
      <w:r w:rsidRPr="00C11F18">
        <w:rPr>
          <w:rFonts w:ascii="Times New Roman" w:hAnsi="Times New Roman" w:cs="Times New Roman"/>
          <w:i/>
          <w:sz w:val="24"/>
          <w:szCs w:val="24"/>
        </w:rPr>
        <w:softHyphen/>
        <w:t>изводить фотосъемку; усаживать клиента, поправлять его позу, обладать навыками делового общения.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Занятие 16.</w:t>
      </w:r>
      <w:r w:rsidRPr="00C11F18">
        <w:rPr>
          <w:rFonts w:ascii="Times New Roman" w:hAnsi="Times New Roman" w:cs="Times New Roman"/>
          <w:sz w:val="24"/>
          <w:szCs w:val="24"/>
        </w:rPr>
        <w:t xml:space="preserve"> Фотография другу</w:t>
      </w:r>
    </w:p>
    <w:p w:rsidR="00BB7C78" w:rsidRPr="00C11F18" w:rsidRDefault="00BB7C78" w:rsidP="00BB7C7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>Беседа «Как стать фотографом», Игра «Весёлый фотограф», Мини-проект «Снимок другу»</w:t>
      </w:r>
    </w:p>
    <w:p w:rsidR="00BB7C78" w:rsidRPr="00C11F18" w:rsidRDefault="00BB7C78" w:rsidP="00BB7C78">
      <w:pPr>
        <w:pStyle w:val="a4"/>
      </w:pPr>
      <w:r w:rsidRPr="00C11F18">
        <w:rPr>
          <w:b/>
        </w:rPr>
        <w:t xml:space="preserve">Занятие 17. </w:t>
      </w:r>
      <w:r w:rsidRPr="00C11F18">
        <w:t>Инспектор ГИБДД. Игра «Мы-пешеходы»</w:t>
      </w:r>
    </w:p>
    <w:p w:rsidR="00BB7C78" w:rsidRPr="00C11F18" w:rsidRDefault="00BB7C78" w:rsidP="00BB7C78">
      <w:pPr>
        <w:pStyle w:val="a4"/>
      </w:pPr>
      <w:r w:rsidRPr="00C11F18">
        <w:rPr>
          <w:i/>
        </w:rPr>
        <w:t xml:space="preserve">Знакомство с профессией – инспектор ГИБДД. Игра «Мы-пешеходы» </w:t>
      </w:r>
    </w:p>
    <w:p w:rsidR="00EE58AA" w:rsidRPr="00C11F18" w:rsidRDefault="00EE58AA" w:rsidP="00EE58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F18">
        <w:rPr>
          <w:rFonts w:ascii="Times New Roman" w:eastAsia="Times New Roman" w:hAnsi="Times New Roman" w:cs="Times New Roman"/>
          <w:b/>
          <w:sz w:val="24"/>
          <w:szCs w:val="24"/>
        </w:rPr>
        <w:t>Занятие 18.</w:t>
      </w:r>
      <w:r w:rsidRPr="00C11F18">
        <w:rPr>
          <w:rFonts w:ascii="Times New Roman" w:hAnsi="Times New Roman" w:cs="Times New Roman"/>
          <w:sz w:val="24"/>
          <w:szCs w:val="24"/>
        </w:rPr>
        <w:t xml:space="preserve">  </w:t>
      </w:r>
      <w:r w:rsidRPr="00C11F18">
        <w:rPr>
          <w:rFonts w:ascii="Times New Roman" w:hAnsi="Times New Roman" w:cs="Times New Roman"/>
          <w:color w:val="000000"/>
          <w:sz w:val="24"/>
          <w:szCs w:val="24"/>
        </w:rPr>
        <w:t>Знакомство с профессией – спасатель.</w:t>
      </w: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11F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8AA" w:rsidRPr="00C11F18" w:rsidRDefault="00EE58AA" w:rsidP="00EE58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Знакомство с профессией – спасатель. </w:t>
      </w:r>
      <w:r w:rsidRPr="00C11F18">
        <w:rPr>
          <w:rFonts w:ascii="Times New Roman" w:hAnsi="Times New Roman" w:cs="Times New Roman"/>
          <w:i/>
          <w:sz w:val="24"/>
          <w:szCs w:val="24"/>
        </w:rPr>
        <w:t>Кто может работать по этой профессии?</w:t>
      </w:r>
    </w:p>
    <w:p w:rsidR="00401E8E" w:rsidRPr="00C11F18" w:rsidRDefault="00EE58AA" w:rsidP="009174E7">
      <w:pPr>
        <w:pStyle w:val="a7"/>
        <w:rPr>
          <w:b/>
        </w:rPr>
      </w:pPr>
      <w:r w:rsidRPr="00C11F18">
        <w:rPr>
          <w:b/>
        </w:rPr>
        <w:t>Занятие 19. Экскурсия на станцию МЧС</w:t>
      </w:r>
    </w:p>
    <w:p w:rsidR="00EE58AA" w:rsidRPr="00C11F18" w:rsidRDefault="00EE58AA" w:rsidP="00EE58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Знакомство с профессией – спасатель. </w:t>
      </w:r>
      <w:r w:rsidRPr="00C11F18">
        <w:rPr>
          <w:rFonts w:ascii="Times New Roman" w:hAnsi="Times New Roman" w:cs="Times New Roman"/>
          <w:i/>
          <w:sz w:val="24"/>
          <w:szCs w:val="24"/>
        </w:rPr>
        <w:t>Кто может работать по этой профессии?</w:t>
      </w:r>
    </w:p>
    <w:p w:rsidR="00EE58AA" w:rsidRPr="00C11F18" w:rsidRDefault="00EE58AA" w:rsidP="009174E7">
      <w:pPr>
        <w:pStyle w:val="a7"/>
        <w:rPr>
          <w:b/>
        </w:rPr>
      </w:pPr>
      <w:r w:rsidRPr="00C11F18">
        <w:rPr>
          <w:b/>
        </w:rPr>
        <w:t>Занятие 20. Конкурс рисунков «Какая профессия меня привлекает»</w:t>
      </w:r>
    </w:p>
    <w:p w:rsidR="00EE58AA" w:rsidRPr="00C11F18" w:rsidRDefault="00EE58AA" w:rsidP="00EE58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1F18">
        <w:rPr>
          <w:rFonts w:ascii="Times New Roman" w:hAnsi="Times New Roman" w:cs="Times New Roman"/>
          <w:i/>
          <w:sz w:val="24"/>
          <w:szCs w:val="24"/>
        </w:rPr>
        <w:t xml:space="preserve">Мини – проект. </w:t>
      </w:r>
    </w:p>
    <w:p w:rsidR="00EE58AA" w:rsidRPr="00C11F18" w:rsidRDefault="00EE58AA" w:rsidP="00EE58AA">
      <w:pPr>
        <w:pStyle w:val="a4"/>
      </w:pPr>
      <w:r w:rsidRPr="00C11F18">
        <w:rPr>
          <w:b/>
        </w:rPr>
        <w:t>Занятие 21.</w:t>
      </w:r>
      <w:r w:rsidRPr="00C11F18">
        <w:t xml:space="preserve"> Артист. Профессия или призвание?</w:t>
      </w:r>
    </w:p>
    <w:p w:rsidR="00EE58AA" w:rsidRPr="00C11F18" w:rsidRDefault="00EE58AA" w:rsidP="00EE58AA">
      <w:pPr>
        <w:pStyle w:val="a7"/>
        <w:rPr>
          <w:i/>
        </w:rPr>
      </w:pPr>
      <w:r w:rsidRPr="00C11F18">
        <w:rPr>
          <w:i/>
        </w:rPr>
        <w:t>Знакомство с новой профессией – артист. История профессии</w:t>
      </w:r>
    </w:p>
    <w:p w:rsidR="00EE58AA" w:rsidRPr="00C11F18" w:rsidRDefault="000D57B6" w:rsidP="00EE58AA">
      <w:pPr>
        <w:pStyle w:val="a7"/>
        <w:rPr>
          <w:b/>
        </w:rPr>
      </w:pPr>
      <w:r w:rsidRPr="00C11F18">
        <w:rPr>
          <w:b/>
        </w:rPr>
        <w:t xml:space="preserve">Занятие 22. Есть такая профессия – Родину защищать. </w:t>
      </w:r>
    </w:p>
    <w:p w:rsidR="000D57B6" w:rsidRPr="00C11F18" w:rsidRDefault="000D57B6" w:rsidP="00EE58AA">
      <w:pPr>
        <w:pStyle w:val="a7"/>
        <w:rPr>
          <w:i/>
        </w:rPr>
      </w:pPr>
      <w:r w:rsidRPr="00C11F18">
        <w:rPr>
          <w:i/>
        </w:rPr>
        <w:t>Знакомство с военными профессиями. Черты характера военных. Условия труда.</w:t>
      </w:r>
    </w:p>
    <w:p w:rsidR="00EE58AA" w:rsidRPr="00C11F18" w:rsidRDefault="00EE58AA" w:rsidP="00EE58AA">
      <w:pPr>
        <w:pStyle w:val="a4"/>
      </w:pPr>
      <w:r w:rsidRPr="00C11F18">
        <w:rPr>
          <w:b/>
        </w:rPr>
        <w:t>Занятие 23.</w:t>
      </w:r>
      <w:r w:rsidRPr="00C11F18">
        <w:t xml:space="preserve"> Человек – техника. Типы профессий.</w:t>
      </w:r>
    </w:p>
    <w:p w:rsidR="00EE58AA" w:rsidRPr="00C11F18" w:rsidRDefault="00EE58AA" w:rsidP="00EE58AA">
      <w:pPr>
        <w:pStyle w:val="a7"/>
        <w:rPr>
          <w:i/>
        </w:rPr>
      </w:pPr>
      <w:r w:rsidRPr="00C11F18">
        <w:rPr>
          <w:i/>
        </w:rPr>
        <w:t xml:space="preserve">Развивающие занятия: профессии «инженер», «столяр», «плотник» и др. Путешествие с </w:t>
      </w:r>
      <w:proofErr w:type="spellStart"/>
      <w:r w:rsidRPr="00C11F18">
        <w:rPr>
          <w:i/>
        </w:rPr>
        <w:t>Самоделкиным</w:t>
      </w:r>
      <w:proofErr w:type="spellEnd"/>
      <w:r w:rsidRPr="00C11F18">
        <w:rPr>
          <w:i/>
        </w:rPr>
        <w:t xml:space="preserve"> «Техника вокруг нас».</w:t>
      </w:r>
    </w:p>
    <w:p w:rsidR="00EE58AA" w:rsidRPr="00C11F18" w:rsidRDefault="00EE58AA" w:rsidP="00EE58AA">
      <w:pPr>
        <w:pStyle w:val="a4"/>
      </w:pPr>
      <w:r w:rsidRPr="00C11F18">
        <w:rPr>
          <w:b/>
        </w:rPr>
        <w:t>Занятие 24.</w:t>
      </w:r>
      <w:r w:rsidRPr="00C11F18">
        <w:t xml:space="preserve"> Человек – природа. Типы профессий.</w:t>
      </w:r>
    </w:p>
    <w:p w:rsidR="00EE58AA" w:rsidRPr="00C11F18" w:rsidRDefault="00EE58AA" w:rsidP="00EE58AA">
      <w:pPr>
        <w:pStyle w:val="a7"/>
        <w:rPr>
          <w:i/>
        </w:rPr>
      </w:pPr>
      <w:r w:rsidRPr="00C11F18">
        <w:rPr>
          <w:i/>
        </w:rPr>
        <w:t xml:space="preserve">Знакомство с профессиями, связанными с природой: флорист, зоолог, ветеринар, кинолог. Рассматривание картинок и фотографий с животными, чтение отрывков из книги К. Сергиенко «До свиданья, овраг», рассказов В. </w:t>
      </w:r>
      <w:proofErr w:type="spellStart"/>
      <w:r w:rsidRPr="00C11F18">
        <w:rPr>
          <w:i/>
        </w:rPr>
        <w:t>Чаплиной</w:t>
      </w:r>
      <w:proofErr w:type="spellEnd"/>
      <w:r w:rsidRPr="00C11F18">
        <w:rPr>
          <w:i/>
        </w:rPr>
        <w:t xml:space="preserve"> «</w:t>
      </w:r>
      <w:proofErr w:type="spellStart"/>
      <w:r w:rsidRPr="00C11F18">
        <w:rPr>
          <w:i/>
        </w:rPr>
        <w:t>Мухтар</w:t>
      </w:r>
      <w:proofErr w:type="spellEnd"/>
      <w:r w:rsidRPr="00C11F18">
        <w:rPr>
          <w:i/>
        </w:rPr>
        <w:t>», Л. Толстого «Пожарные собаки».</w:t>
      </w:r>
    </w:p>
    <w:p w:rsidR="00EE58AA" w:rsidRPr="00C11F18" w:rsidRDefault="00EE58AA" w:rsidP="00EE58AA">
      <w:pPr>
        <w:pStyle w:val="a4"/>
      </w:pPr>
      <w:r w:rsidRPr="00C11F18">
        <w:rPr>
          <w:b/>
        </w:rPr>
        <w:t>Занятие 25.</w:t>
      </w:r>
      <w:r w:rsidRPr="00C11F18">
        <w:t xml:space="preserve"> Человек – знак. Типы профессий.</w:t>
      </w:r>
    </w:p>
    <w:p w:rsidR="00EE58AA" w:rsidRPr="00C11F18" w:rsidRDefault="00EE58AA" w:rsidP="00EE58AA">
      <w:pPr>
        <w:pStyle w:val="a7"/>
        <w:rPr>
          <w:b/>
        </w:rPr>
      </w:pPr>
      <w:r w:rsidRPr="00C11F18">
        <w:rPr>
          <w:i/>
        </w:rPr>
        <w:t>Экскурсия в технический кружок</w:t>
      </w:r>
      <w:r w:rsidRPr="00C11F18">
        <w:rPr>
          <w:b/>
        </w:rPr>
        <w:t xml:space="preserve"> </w:t>
      </w:r>
    </w:p>
    <w:p w:rsidR="00EE58AA" w:rsidRPr="00C11F18" w:rsidRDefault="00EE58AA" w:rsidP="00EE58AA">
      <w:pPr>
        <w:pStyle w:val="a7"/>
        <w:rPr>
          <w:i/>
        </w:rPr>
      </w:pPr>
      <w:r w:rsidRPr="00C11F18">
        <w:rPr>
          <w:b/>
        </w:rPr>
        <w:t>Занятие 26.</w:t>
      </w:r>
      <w:r w:rsidRPr="00C11F18">
        <w:t xml:space="preserve"> Человек – художественный образ. Типы профессий.</w:t>
      </w:r>
    </w:p>
    <w:p w:rsidR="00EE58AA" w:rsidRPr="00C11F18" w:rsidRDefault="00EE58AA" w:rsidP="00EE58AA">
      <w:pPr>
        <w:pStyle w:val="a4"/>
      </w:pPr>
      <w:r w:rsidRPr="00C11F18">
        <w:rPr>
          <w:b/>
        </w:rPr>
        <w:t>Занятие 27.</w:t>
      </w:r>
      <w:r w:rsidRPr="00C11F18">
        <w:t xml:space="preserve"> Человек – человек. Типы профессий.</w:t>
      </w:r>
    </w:p>
    <w:p w:rsidR="00EE58AA" w:rsidRPr="00C11F18" w:rsidRDefault="00EE58AA" w:rsidP="00EE58AA">
      <w:pPr>
        <w:pStyle w:val="a7"/>
        <w:rPr>
          <w:i/>
        </w:rPr>
      </w:pPr>
      <w:r w:rsidRPr="00C11F18">
        <w:rPr>
          <w:i/>
        </w:rPr>
        <w:t xml:space="preserve">Развивающее занятие: </w:t>
      </w:r>
      <w:proofErr w:type="gramStart"/>
      <w:r w:rsidRPr="00C11F18">
        <w:rPr>
          <w:i/>
        </w:rPr>
        <w:t>профессия  «</w:t>
      </w:r>
      <w:proofErr w:type="gramEnd"/>
      <w:r w:rsidRPr="00C11F18">
        <w:rPr>
          <w:i/>
        </w:rPr>
        <w:t>учитель», «библиотекарь» и др. Путешествие с Незнайкой по школе, улице, на которой расположена школа.</w:t>
      </w:r>
    </w:p>
    <w:p w:rsidR="000D57B6" w:rsidRPr="00C11F18" w:rsidRDefault="000D57B6" w:rsidP="00EE58AA">
      <w:pPr>
        <w:pStyle w:val="a7"/>
      </w:pPr>
      <w:r w:rsidRPr="00C11F18">
        <w:rPr>
          <w:b/>
        </w:rPr>
        <w:t>Занятие 28.</w:t>
      </w:r>
      <w:r w:rsidRPr="00C11F18">
        <w:rPr>
          <w:i/>
        </w:rPr>
        <w:t xml:space="preserve"> </w:t>
      </w:r>
      <w:r w:rsidRPr="00C11F18">
        <w:t xml:space="preserve">Черты характера, которыми должен обладать человек для выбора профессии. </w:t>
      </w:r>
    </w:p>
    <w:p w:rsidR="000D57B6" w:rsidRPr="00C11F18" w:rsidRDefault="000D57B6" w:rsidP="000D57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11F1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Анкета для выявления трудового сознания школьников.</w:t>
      </w:r>
    </w:p>
    <w:p w:rsidR="000D57B6" w:rsidRPr="00C11F18" w:rsidRDefault="000D57B6" w:rsidP="00EE58AA">
      <w:pPr>
        <w:pStyle w:val="a7"/>
        <w:rPr>
          <w:b/>
        </w:rPr>
      </w:pPr>
      <w:r w:rsidRPr="00C11F18">
        <w:rPr>
          <w:b/>
        </w:rPr>
        <w:t xml:space="preserve">Занятие 29. </w:t>
      </w:r>
      <w:r w:rsidRPr="00C11F18">
        <w:t>Мой характер.</w:t>
      </w:r>
      <w:r w:rsidRPr="00C11F18">
        <w:rPr>
          <w:b/>
        </w:rPr>
        <w:t xml:space="preserve"> </w:t>
      </w:r>
    </w:p>
    <w:p w:rsidR="000D57B6" w:rsidRPr="00C11F18" w:rsidRDefault="000D57B6" w:rsidP="00EE58AA">
      <w:pPr>
        <w:pStyle w:val="a7"/>
        <w:rPr>
          <w:i/>
        </w:rPr>
      </w:pPr>
      <w:r w:rsidRPr="00C11F18">
        <w:rPr>
          <w:i/>
        </w:rPr>
        <w:t xml:space="preserve">Тестирование. </w:t>
      </w:r>
    </w:p>
    <w:p w:rsidR="000D57B6" w:rsidRPr="00C11F18" w:rsidRDefault="000D57B6" w:rsidP="00EE58AA">
      <w:pPr>
        <w:pStyle w:val="a7"/>
        <w:rPr>
          <w:b/>
        </w:rPr>
      </w:pPr>
      <w:r w:rsidRPr="00C11F18">
        <w:rPr>
          <w:b/>
        </w:rPr>
        <w:t xml:space="preserve">Занятие 30. </w:t>
      </w:r>
      <w:r w:rsidRPr="00C11F18">
        <w:t>Условия труда.</w:t>
      </w:r>
      <w:r w:rsidRPr="00C11F18">
        <w:rPr>
          <w:b/>
        </w:rPr>
        <w:t xml:space="preserve"> </w:t>
      </w:r>
    </w:p>
    <w:p w:rsidR="000D57B6" w:rsidRPr="00C11F18" w:rsidRDefault="000D57B6" w:rsidP="00EE58AA">
      <w:pPr>
        <w:pStyle w:val="a7"/>
        <w:rPr>
          <w:i/>
        </w:rPr>
      </w:pPr>
      <w:r w:rsidRPr="00C11F18">
        <w:rPr>
          <w:i/>
        </w:rPr>
        <w:t>Знакомство с условиями труда. «Опасные» и «безопасные» профессии.</w:t>
      </w:r>
    </w:p>
    <w:p w:rsidR="000D57B6" w:rsidRPr="00C11F18" w:rsidRDefault="000D57B6" w:rsidP="00EE58AA">
      <w:pPr>
        <w:pStyle w:val="a7"/>
        <w:rPr>
          <w:i/>
        </w:rPr>
      </w:pPr>
      <w:r w:rsidRPr="00C11F18">
        <w:rPr>
          <w:b/>
        </w:rPr>
        <w:t>Занятие 31.</w:t>
      </w:r>
      <w:r w:rsidRPr="00C11F18">
        <w:rPr>
          <w:i/>
        </w:rPr>
        <w:t xml:space="preserve"> </w:t>
      </w:r>
      <w:r w:rsidRPr="00C11F18">
        <w:t>Редкие профессии</w:t>
      </w:r>
    </w:p>
    <w:p w:rsidR="000D57B6" w:rsidRPr="00C11F18" w:rsidRDefault="000D57B6" w:rsidP="000D57B6">
      <w:pPr>
        <w:pStyle w:val="a4"/>
      </w:pPr>
      <w:r w:rsidRPr="00C11F18">
        <w:rPr>
          <w:i/>
        </w:rPr>
        <w:t xml:space="preserve">Знакомство с новыми профессиями – метеоролог, </w:t>
      </w:r>
      <w:proofErr w:type="spellStart"/>
      <w:r w:rsidRPr="00C11F18">
        <w:rPr>
          <w:i/>
        </w:rPr>
        <w:t>шоколатье</w:t>
      </w:r>
      <w:proofErr w:type="spellEnd"/>
      <w:r w:rsidRPr="00C11F18">
        <w:rPr>
          <w:i/>
        </w:rPr>
        <w:t xml:space="preserve">, </w:t>
      </w:r>
      <w:proofErr w:type="gramStart"/>
      <w:r w:rsidRPr="00C11F18">
        <w:rPr>
          <w:i/>
        </w:rPr>
        <w:t>спецназовец,  археолог</w:t>
      </w:r>
      <w:proofErr w:type="gramEnd"/>
      <w:r w:rsidRPr="00C11F18">
        <w:rPr>
          <w:i/>
        </w:rPr>
        <w:t xml:space="preserve"> и палеонтолог.</w:t>
      </w:r>
    </w:p>
    <w:p w:rsidR="000D57B6" w:rsidRPr="00C11F18" w:rsidRDefault="000D57B6" w:rsidP="00EE58AA">
      <w:pPr>
        <w:pStyle w:val="a7"/>
        <w:rPr>
          <w:i/>
        </w:rPr>
      </w:pPr>
    </w:p>
    <w:p w:rsidR="00DC183C" w:rsidRPr="00C11F18" w:rsidRDefault="004E5659" w:rsidP="009174E7">
      <w:pPr>
        <w:pStyle w:val="a7"/>
      </w:pPr>
      <w:r w:rsidRPr="00C11F18">
        <w:rPr>
          <w:b/>
        </w:rPr>
        <w:t xml:space="preserve">Занятие 32. </w:t>
      </w:r>
      <w:r w:rsidRPr="00C11F18">
        <w:t>Урок-презентация «Моя будущая профессия»</w:t>
      </w:r>
    </w:p>
    <w:p w:rsidR="004E5659" w:rsidRPr="00C11F18" w:rsidRDefault="004E5659" w:rsidP="009174E7">
      <w:pPr>
        <w:pStyle w:val="a7"/>
        <w:rPr>
          <w:i/>
        </w:rPr>
      </w:pPr>
      <w:r w:rsidRPr="00C11F18">
        <w:t>Представление презентаций.</w:t>
      </w:r>
    </w:p>
    <w:p w:rsidR="00DC183C" w:rsidRPr="00C11F18" w:rsidRDefault="00DC183C" w:rsidP="009174E7">
      <w:pPr>
        <w:pStyle w:val="a7"/>
      </w:pPr>
      <w:r w:rsidRPr="00C11F18">
        <w:rPr>
          <w:b/>
        </w:rPr>
        <w:t>Занятие 3</w:t>
      </w:r>
      <w:r w:rsidR="004E5659" w:rsidRPr="00C11F18">
        <w:rPr>
          <w:b/>
        </w:rPr>
        <w:t>3</w:t>
      </w:r>
      <w:r w:rsidRPr="00C11F18">
        <w:rPr>
          <w:b/>
        </w:rPr>
        <w:t>.</w:t>
      </w:r>
      <w:r w:rsidR="004E5659" w:rsidRPr="00C11F18">
        <w:t xml:space="preserve"> Викторина «Все профессии нужны, все профессии в</w:t>
      </w:r>
      <w:r w:rsidR="00401E8E" w:rsidRPr="00C11F18">
        <w:t>а</w:t>
      </w:r>
      <w:r w:rsidR="004E5659" w:rsidRPr="00C11F18">
        <w:t>жны</w:t>
      </w:r>
      <w:r w:rsidRPr="00C11F18">
        <w:t>»</w:t>
      </w:r>
    </w:p>
    <w:p w:rsidR="002672B0" w:rsidRPr="00C11F18" w:rsidRDefault="002672B0" w:rsidP="009174E7">
      <w:pPr>
        <w:pStyle w:val="a7"/>
        <w:rPr>
          <w:i/>
        </w:rPr>
      </w:pPr>
      <w:r w:rsidRPr="00C11F18">
        <w:rPr>
          <w:i/>
        </w:rPr>
        <w:t xml:space="preserve">Разминка. Викторина </w:t>
      </w:r>
      <w:r w:rsidR="004E5659" w:rsidRPr="00C11F18">
        <w:rPr>
          <w:i/>
        </w:rPr>
        <w:t>для родителей и детей «Все профессии важны, все профессии нужны!»</w:t>
      </w:r>
    </w:p>
    <w:p w:rsidR="003236F8" w:rsidRPr="00C11F18" w:rsidRDefault="004E5659" w:rsidP="009174E7">
      <w:pPr>
        <w:pStyle w:val="a7"/>
        <w:rPr>
          <w:i/>
        </w:rPr>
      </w:pPr>
      <w:r w:rsidRPr="00C11F18">
        <w:rPr>
          <w:b/>
        </w:rPr>
        <w:t xml:space="preserve"> </w:t>
      </w:r>
    </w:p>
    <w:tbl>
      <w:tblPr>
        <w:tblW w:w="10065" w:type="dxa"/>
        <w:tblInd w:w="-318" w:type="dxa"/>
        <w:tblLook w:val="01E0" w:firstRow="1" w:lastRow="1" w:firstColumn="1" w:lastColumn="1" w:noHBand="0" w:noVBand="0"/>
      </w:tblPr>
      <w:tblGrid>
        <w:gridCol w:w="10065"/>
      </w:tblGrid>
      <w:tr w:rsidR="00A522C9" w:rsidRPr="00C11F18" w:rsidTr="00A522C9">
        <w:tc>
          <w:tcPr>
            <w:tcW w:w="10065" w:type="dxa"/>
          </w:tcPr>
          <w:p w:rsidR="00A522C9" w:rsidRPr="00C11F18" w:rsidRDefault="00EE58AA" w:rsidP="000D57B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F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60932" w:rsidRPr="00C11F18" w:rsidRDefault="00B60932" w:rsidP="009174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Список литературы.</w:t>
      </w:r>
    </w:p>
    <w:p w:rsidR="00B60932" w:rsidRPr="00C11F18" w:rsidRDefault="00B60932" w:rsidP="009174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94142B" w:rsidRPr="00C11F18" w:rsidRDefault="0094142B" w:rsidP="000D57B6">
      <w:pPr>
        <w:pStyle w:val="a3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18">
        <w:rPr>
          <w:rFonts w:ascii="Times New Roman" w:eastAsia="Calibri" w:hAnsi="Times New Roman" w:cs="Times New Roman"/>
          <w:sz w:val="24"/>
          <w:szCs w:val="24"/>
        </w:rPr>
        <w:t>Сухаревская Е.Ю. «Мир профессий»</w:t>
      </w:r>
    </w:p>
    <w:p w:rsidR="0094142B" w:rsidRPr="00C11F18" w:rsidRDefault="0094142B" w:rsidP="000D57B6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Психология. Учебное пособие для начальной </w:t>
      </w:r>
      <w:r w:rsidR="009C7063" w:rsidRPr="00C11F18">
        <w:rPr>
          <w:rFonts w:ascii="Times New Roman" w:eastAsia="Calibri" w:hAnsi="Times New Roman" w:cs="Times New Roman"/>
          <w:sz w:val="24"/>
          <w:szCs w:val="24"/>
        </w:rPr>
        <w:t>школы. /</w:t>
      </w:r>
      <w:r w:rsidRPr="00C11F18">
        <w:rPr>
          <w:rFonts w:ascii="Times New Roman" w:eastAsia="Calibri" w:hAnsi="Times New Roman" w:cs="Times New Roman"/>
          <w:sz w:val="24"/>
          <w:szCs w:val="24"/>
        </w:rPr>
        <w:t xml:space="preserve"> под ред. проф. Дубровиной И.В., Москва, «</w:t>
      </w:r>
      <w:proofErr w:type="spellStart"/>
      <w:r w:rsidRPr="00C11F18">
        <w:rPr>
          <w:rFonts w:ascii="Times New Roman" w:eastAsia="Calibri" w:hAnsi="Times New Roman" w:cs="Times New Roman"/>
          <w:sz w:val="24"/>
          <w:szCs w:val="24"/>
        </w:rPr>
        <w:t>Гардарика</w:t>
      </w:r>
      <w:proofErr w:type="spellEnd"/>
      <w:r w:rsidRPr="00C11F18">
        <w:rPr>
          <w:rFonts w:ascii="Times New Roman" w:eastAsia="Calibri" w:hAnsi="Times New Roman" w:cs="Times New Roman"/>
          <w:sz w:val="24"/>
          <w:szCs w:val="24"/>
        </w:rPr>
        <w:t>» 1998г./</w:t>
      </w:r>
    </w:p>
    <w:p w:rsidR="0094142B" w:rsidRPr="00C11F18" w:rsidRDefault="0094142B" w:rsidP="000D57B6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18">
        <w:rPr>
          <w:rFonts w:ascii="Times New Roman" w:eastAsia="Calibri" w:hAnsi="Times New Roman" w:cs="Times New Roman"/>
          <w:sz w:val="24"/>
          <w:szCs w:val="24"/>
        </w:rPr>
        <w:t>Развитие творческого мышления детей. Симановский А.Э., Ярославль, «Академия развития» 1996г.</w:t>
      </w:r>
    </w:p>
    <w:p w:rsidR="0094142B" w:rsidRPr="00C11F18" w:rsidRDefault="0094142B" w:rsidP="000D57B6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18">
        <w:rPr>
          <w:rFonts w:ascii="Times New Roman" w:eastAsia="Calibri" w:hAnsi="Times New Roman" w:cs="Times New Roman"/>
          <w:sz w:val="24"/>
          <w:szCs w:val="24"/>
        </w:rPr>
        <w:t xml:space="preserve">Сборник тестов и упражнений для развития ваших творческих способностей. </w:t>
      </w:r>
      <w:proofErr w:type="spellStart"/>
      <w:r w:rsidRPr="00C11F18">
        <w:rPr>
          <w:rFonts w:ascii="Times New Roman" w:eastAsia="Calibri" w:hAnsi="Times New Roman" w:cs="Times New Roman"/>
          <w:sz w:val="24"/>
          <w:szCs w:val="24"/>
        </w:rPr>
        <w:t>Винокурова</w:t>
      </w:r>
      <w:proofErr w:type="spellEnd"/>
      <w:r w:rsidRPr="00C11F18">
        <w:rPr>
          <w:rFonts w:ascii="Times New Roman" w:eastAsia="Calibri" w:hAnsi="Times New Roman" w:cs="Times New Roman"/>
          <w:sz w:val="24"/>
          <w:szCs w:val="24"/>
        </w:rPr>
        <w:t xml:space="preserve"> Н., Москва, «ИМПЭТО» 1995г.</w:t>
      </w:r>
    </w:p>
    <w:p w:rsidR="0094142B" w:rsidRPr="00C11F18" w:rsidRDefault="0094142B" w:rsidP="000D57B6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18">
        <w:rPr>
          <w:rFonts w:ascii="Times New Roman" w:eastAsia="Calibri" w:hAnsi="Times New Roman" w:cs="Times New Roman"/>
          <w:sz w:val="24"/>
          <w:szCs w:val="24"/>
        </w:rPr>
        <w:t xml:space="preserve">Методическая газета для педагогов-психологов «Школьный психолог». Издательский дом «Первое сентября», 2004г. </w:t>
      </w:r>
    </w:p>
    <w:p w:rsidR="00963F3C" w:rsidRPr="00C11F18" w:rsidRDefault="00963F3C" w:rsidP="000D57B6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18">
        <w:rPr>
          <w:rFonts w:ascii="Times New Roman" w:eastAsia="Calibri" w:hAnsi="Times New Roman" w:cs="Times New Roman"/>
          <w:sz w:val="24"/>
          <w:szCs w:val="24"/>
        </w:rPr>
        <w:t>Энциклопедия «Мир профессий».   – М.: Изд. «Знание», 2005. Энциклопедия «Я познаю мир».  – М.: Изд. Дрофа, 2007.</w:t>
      </w:r>
    </w:p>
    <w:p w:rsidR="00B60932" w:rsidRPr="00C11F18" w:rsidRDefault="00B60932" w:rsidP="009174E7">
      <w:pPr>
        <w:pStyle w:val="a4"/>
        <w:jc w:val="both"/>
        <w:rPr>
          <w:b/>
          <w:i/>
        </w:rPr>
      </w:pPr>
    </w:p>
    <w:p w:rsidR="00B60932" w:rsidRPr="00C11F18" w:rsidRDefault="007769DE" w:rsidP="009174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F18">
        <w:rPr>
          <w:rFonts w:ascii="Times New Roman" w:hAnsi="Times New Roman" w:cs="Times New Roman"/>
          <w:b/>
          <w:sz w:val="24"/>
          <w:szCs w:val="24"/>
        </w:rPr>
        <w:t>Для обучающихся</w:t>
      </w:r>
      <w:r w:rsidR="00B60932" w:rsidRPr="00C11F1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60932" w:rsidRPr="00C11F18" w:rsidRDefault="00B60932" w:rsidP="000D57B6">
      <w:pPr>
        <w:pStyle w:val="a8"/>
        <w:numPr>
          <w:ilvl w:val="0"/>
          <w:numId w:val="21"/>
        </w:numPr>
        <w:ind w:left="0" w:firstLine="0"/>
        <w:jc w:val="both"/>
        <w:rPr>
          <w:b w:val="0"/>
          <w:sz w:val="24"/>
          <w:szCs w:val="24"/>
          <w:u w:val="none"/>
        </w:rPr>
      </w:pPr>
      <w:r w:rsidRPr="00C11F18">
        <w:rPr>
          <w:b w:val="0"/>
          <w:sz w:val="24"/>
          <w:szCs w:val="24"/>
          <w:u w:val="none"/>
        </w:rPr>
        <w:t>Детские энциклопедии, справочники и другая аналогичная литература.</w:t>
      </w:r>
    </w:p>
    <w:p w:rsidR="00515D26" w:rsidRPr="00C11F18" w:rsidRDefault="007769DE" w:rsidP="000D57B6">
      <w:pPr>
        <w:pStyle w:val="a8"/>
        <w:numPr>
          <w:ilvl w:val="0"/>
          <w:numId w:val="21"/>
        </w:numPr>
        <w:ind w:left="0" w:firstLine="0"/>
        <w:jc w:val="both"/>
        <w:rPr>
          <w:b w:val="0"/>
          <w:sz w:val="24"/>
          <w:szCs w:val="24"/>
          <w:u w:val="none"/>
        </w:rPr>
      </w:pPr>
      <w:r w:rsidRPr="00C11F18">
        <w:rPr>
          <w:b w:val="0"/>
          <w:sz w:val="24"/>
          <w:szCs w:val="24"/>
          <w:u w:val="none"/>
        </w:rPr>
        <w:t>Интернет -</w:t>
      </w:r>
      <w:r w:rsidR="00B60932" w:rsidRPr="00C11F18">
        <w:rPr>
          <w:b w:val="0"/>
          <w:sz w:val="24"/>
          <w:szCs w:val="24"/>
          <w:u w:val="none"/>
        </w:rPr>
        <w:t xml:space="preserve"> ресурсы</w:t>
      </w:r>
    </w:p>
    <w:p w:rsidR="000D57B6" w:rsidRDefault="000D57B6" w:rsidP="009174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67E32" w:rsidRPr="00C11F18" w:rsidRDefault="00F67E32" w:rsidP="00F67E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11F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Календарно-тематический план</w:t>
      </w:r>
    </w:p>
    <w:tbl>
      <w:tblPr>
        <w:tblStyle w:val="aa"/>
        <w:tblW w:w="9986" w:type="dxa"/>
        <w:tblLook w:val="04A0" w:firstRow="1" w:lastRow="0" w:firstColumn="1" w:lastColumn="0" w:noHBand="0" w:noVBand="1"/>
      </w:tblPr>
      <w:tblGrid>
        <w:gridCol w:w="704"/>
        <w:gridCol w:w="2977"/>
        <w:gridCol w:w="850"/>
        <w:gridCol w:w="814"/>
        <w:gridCol w:w="4641"/>
      </w:tblGrid>
      <w:tr w:rsidR="00C11F18" w:rsidRPr="00C11F18" w:rsidTr="00C11F18">
        <w:tc>
          <w:tcPr>
            <w:tcW w:w="704" w:type="dxa"/>
            <w:vMerge w:val="restart"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664" w:type="dxa"/>
            <w:gridSpan w:val="2"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641" w:type="dxa"/>
            <w:vMerge w:val="restart"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Характеристика основной деятельности учащихся</w:t>
            </w:r>
          </w:p>
        </w:tc>
      </w:tr>
      <w:tr w:rsidR="00C11F18" w:rsidRPr="00C11F18" w:rsidTr="00C11F18">
        <w:tc>
          <w:tcPr>
            <w:tcW w:w="704" w:type="dxa"/>
            <w:vMerge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14" w:type="dxa"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4641" w:type="dxa"/>
            <w:vMerge/>
          </w:tcPr>
          <w:p w:rsidR="00C11F18" w:rsidRPr="00C11F18" w:rsidRDefault="00C11F18" w:rsidP="00F67E32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11F18" w:rsidRPr="00C11F18" w:rsidTr="00C11F18">
        <w:tc>
          <w:tcPr>
            <w:tcW w:w="9986" w:type="dxa"/>
            <w:gridSpan w:val="5"/>
          </w:tcPr>
          <w:p w:rsidR="00C11F18" w:rsidRPr="00C11F18" w:rsidRDefault="00C11F18" w:rsidP="002F4A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b/>
                <w:bCs/>
                <w:sz w:val="24"/>
                <w:szCs w:val="24"/>
              </w:rPr>
              <w:t>Введение в мир профессий 1 ч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C11F18">
              <w:rPr>
                <w:rFonts w:eastAsia="Calibri"/>
                <w:sz w:val="24"/>
                <w:szCs w:val="24"/>
              </w:rPr>
              <w:t>Знакомство с профессиями</w:t>
            </w:r>
            <w:r w:rsidRPr="00C11F18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F4E7C" w:rsidRDefault="00CF4E7C" w:rsidP="00CF4E7C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Знакомство с видами профессий. Сравнивать профессии, систематизировать профессии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. Составление списка профессий.</w:t>
            </w:r>
          </w:p>
        </w:tc>
      </w:tr>
      <w:tr w:rsidR="00C11F18" w:rsidRPr="00C11F18" w:rsidTr="00C11F18">
        <w:tc>
          <w:tcPr>
            <w:tcW w:w="9986" w:type="dxa"/>
            <w:gridSpan w:val="5"/>
          </w:tcPr>
          <w:p w:rsidR="00C11F18" w:rsidRPr="00C11F18" w:rsidRDefault="00C11F18" w:rsidP="002F4A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rFonts w:eastAsia="Calibri"/>
                <w:b/>
                <w:sz w:val="24"/>
                <w:szCs w:val="24"/>
              </w:rPr>
              <w:t>Творческие профессии 2</w:t>
            </w:r>
            <w:r>
              <w:rPr>
                <w:rFonts w:eastAsia="Calibri"/>
                <w:b/>
                <w:sz w:val="24"/>
                <w:szCs w:val="24"/>
              </w:rPr>
              <w:t>0</w:t>
            </w:r>
            <w:r w:rsidRPr="00C11F18">
              <w:rPr>
                <w:rFonts w:eastAsia="Calibri"/>
                <w:b/>
                <w:sz w:val="24"/>
                <w:szCs w:val="24"/>
              </w:rPr>
              <w:t xml:space="preserve"> ч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Кто такой дизайнер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F4E7C" w:rsidRDefault="00CF4E7C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Участие в обсуждении и выражение своего отношения к изучаемой профессии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. Просмотр презентаций.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Профессия - скульптор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F4A10" w:rsidRDefault="002F4A10" w:rsidP="002F4A10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F4A1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Знакомство с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содержанием профессии. 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Вкусные профессии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F4E7C" w:rsidRDefault="00CF4E7C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Заинтересованность в развитии своих способностей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Моя мама - парикмахер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11F18" w:rsidRDefault="002F4A10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F4A1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Знакомство с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содержанием профессии. Какие бывают прически. Практическое занятие.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Кто украшает книжку. Разработка дизайна книги, брошюры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F4E7C" w:rsidRDefault="00CF4E7C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пробовать свои силы в различных областях взрослой жизни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Рисуем сказку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11F18" w:rsidRDefault="003D4257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Заинтересованность в развитии своих способностей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Как возникла музыка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3D4257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D4257">
              <w:rPr>
                <w:rFonts w:eastAsia="Times New Roman"/>
                <w:bCs/>
                <w:color w:val="000000"/>
                <w:sz w:val="24"/>
                <w:szCs w:val="24"/>
              </w:rPr>
              <w:t>Знакомство с профессиями музыкантов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Как стать писателем. Проба пера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3D4257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История профессии, 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Писатели- детям. Знакомство с творчеством русских писателей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9659DC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Участие в различных видах изобразительной деятельности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Профессия - режиссер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9659DC" w:rsidP="009659DC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Участие в различных видах игровой деятельности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Театр. Сыграем пьесу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9659DC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Участие в различных видах игровой деятельности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Знакомство с профессией журналист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Знакомство с профессией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Репортаж с места событий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Способность добывать новую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информацию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Что делает фотограф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Заинтересованность в развитии своих способностей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Фотография другу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3D4257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Участие в различных видах изобразительной деятельности. </w:t>
            </w: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пробовать свои силы в различных областях взрослой жизни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Инспектор ГИБДД. Игра «Мы-пешеходы»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11F18" w:rsidRDefault="002C32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Участие в различных видах игровой деятельности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Знакомство с профессией спасатель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11F18" w:rsidRDefault="002C32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Знакомство с профессией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 xml:space="preserve">Экскурсия 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C3218">
              <w:rPr>
                <w:rFonts w:eastAsia="Times New Roman"/>
                <w:bCs/>
                <w:color w:val="000000"/>
                <w:sz w:val="24"/>
                <w:szCs w:val="24"/>
              </w:rPr>
              <w:t>Экскурсия в МЧС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Конкурс рисунков «Какая профессия меня привлекает»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11F18" w:rsidRDefault="002C32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Заинтересованность в развитии своих способностей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Артист. Профессия или призвание?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11F18" w:rsidRDefault="002C32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F4E7C">
              <w:rPr>
                <w:rFonts w:eastAsia="Times New Roman"/>
                <w:bCs/>
                <w:color w:val="000000"/>
                <w:sz w:val="24"/>
                <w:szCs w:val="24"/>
              </w:rPr>
              <w:t>Заинтересованность в развитии своих способностей</w:t>
            </w:r>
          </w:p>
        </w:tc>
      </w:tr>
      <w:tr w:rsidR="00AB01A6" w:rsidRPr="00C11F18" w:rsidTr="00C70DAE">
        <w:tc>
          <w:tcPr>
            <w:tcW w:w="9986" w:type="dxa"/>
            <w:gridSpan w:val="5"/>
          </w:tcPr>
          <w:p w:rsidR="00AB01A6" w:rsidRPr="00C11F18" w:rsidRDefault="00AB01A6" w:rsidP="00AB01A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C11F18">
              <w:rPr>
                <w:b/>
                <w:sz w:val="24"/>
                <w:szCs w:val="24"/>
              </w:rPr>
              <w:t>Типы профессий 13 ч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Есть такая профессия – Родину защищать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C3218">
              <w:rPr>
                <w:rFonts w:eastAsia="Times New Roman"/>
                <w:bCs/>
                <w:color w:val="000000"/>
                <w:sz w:val="24"/>
                <w:szCs w:val="24"/>
              </w:rPr>
              <w:t>Встреча с военным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Человек-техника. Виды профессий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AB01A6" w:rsidP="00AB01A6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Просмотр п</w:t>
            </w:r>
            <w:r w:rsidR="002C3218" w:rsidRPr="002C3218">
              <w:rPr>
                <w:rFonts w:eastAsia="Times New Roman"/>
                <w:bCs/>
                <w:color w:val="000000"/>
                <w:sz w:val="24"/>
                <w:szCs w:val="24"/>
              </w:rPr>
              <w:t>резентаци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Человек-природа. Типы профессий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C3218">
              <w:rPr>
                <w:rFonts w:eastAsia="Times New Roman"/>
                <w:bCs/>
                <w:color w:val="000000"/>
                <w:sz w:val="24"/>
                <w:szCs w:val="24"/>
              </w:rPr>
              <w:t>Просмотр презентации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 знак. Типы профессий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C3218">
              <w:rPr>
                <w:rFonts w:eastAsia="Times New Roman"/>
                <w:bCs/>
                <w:color w:val="000000"/>
                <w:sz w:val="24"/>
                <w:szCs w:val="24"/>
              </w:rPr>
              <w:t>Просмотр презентации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Человек-художественный образ. Типы профессий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Экскурсия в ЦДЮТ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Человек-человек. Типы профессий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Знакомство с содержанием профессий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Черты характера, которыми должен обладать человек для выбора профессии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Встреча с работником социально-психологической службы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Мой характер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2C3218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2C3218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Беседа.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Тестирование. Профессионально-важные качества. </w:t>
            </w:r>
            <w:r w:rsidR="00AB01A6">
              <w:rPr>
                <w:rFonts w:eastAsia="Times New Roman"/>
                <w:bCs/>
                <w:color w:val="000000"/>
                <w:sz w:val="24"/>
                <w:szCs w:val="24"/>
              </w:rPr>
              <w:t>Практическая работа по определению своего характера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Условия труда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C11F18" w:rsidRDefault="002C32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Профессионально-важные качества. Риски профессии.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Редкие профессии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AB01A6" w:rsidRDefault="002C3218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AB01A6">
              <w:rPr>
                <w:rFonts w:eastAsia="Times New Roman"/>
                <w:bCs/>
                <w:color w:val="000000"/>
                <w:sz w:val="24"/>
                <w:szCs w:val="24"/>
              </w:rPr>
              <w:t>Просмотр презентации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Урок-презентация «Это моя будущая профессия»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AB01A6" w:rsidRDefault="00AB01A6" w:rsidP="00AB01A6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AB01A6">
              <w:rPr>
                <w:rFonts w:eastAsia="Times New Roman"/>
                <w:bCs/>
                <w:color w:val="000000"/>
                <w:sz w:val="24"/>
                <w:szCs w:val="24"/>
              </w:rPr>
              <w:t>Создание презентации.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Поиск и обработка информации. 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C11F18" w:rsidRPr="00C11F18" w:rsidRDefault="00C11F18" w:rsidP="00AB01A6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Виктори</w:t>
            </w:r>
            <w:r w:rsidR="00AB01A6">
              <w:rPr>
                <w:rFonts w:eastAsia="Calibri"/>
                <w:lang w:eastAsia="ru-RU"/>
              </w:rPr>
              <w:t>на</w:t>
            </w:r>
            <w:r w:rsidRPr="00C11F18">
              <w:rPr>
                <w:rFonts w:eastAsia="Calibri"/>
                <w:lang w:eastAsia="ru-RU"/>
              </w:rPr>
              <w:t xml:space="preserve"> «Все профессии нужны, все профессии важны»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AB01A6" w:rsidRDefault="00AB01A6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Анаграммы, ребусы, викторина</w:t>
            </w:r>
          </w:p>
        </w:tc>
      </w:tr>
      <w:tr w:rsidR="00C11F18" w:rsidRPr="00C11F18" w:rsidTr="00C11F18">
        <w:tc>
          <w:tcPr>
            <w:tcW w:w="70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C11F18" w:rsidRPr="00C11F18" w:rsidRDefault="00C11F18" w:rsidP="00C11F18">
            <w:pPr>
              <w:pStyle w:val="a7"/>
              <w:snapToGrid w:val="0"/>
              <w:rPr>
                <w:rFonts w:eastAsia="Calibri"/>
                <w:lang w:eastAsia="ru-RU"/>
              </w:rPr>
            </w:pPr>
            <w:r w:rsidRPr="00C11F18">
              <w:rPr>
                <w:rFonts w:eastAsia="Calibri"/>
                <w:lang w:eastAsia="ru-RU"/>
              </w:rPr>
              <w:t>Что мы знаем о профессиях. Круглый стол</w:t>
            </w:r>
          </w:p>
        </w:tc>
        <w:tc>
          <w:tcPr>
            <w:tcW w:w="850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C11F18" w:rsidRPr="00C11F18" w:rsidRDefault="00C11F18" w:rsidP="00C11F1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1" w:type="dxa"/>
          </w:tcPr>
          <w:p w:rsidR="00C11F18" w:rsidRPr="00AB01A6" w:rsidRDefault="00AB01A6" w:rsidP="00C11F18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Практическая работа по самоопределению Обобщение и систематизация знаний учащихся.</w:t>
            </w:r>
          </w:p>
        </w:tc>
      </w:tr>
    </w:tbl>
    <w:p w:rsidR="00F67E32" w:rsidRDefault="00F67E32" w:rsidP="00F67E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F67E32" w:rsidSect="004B43F2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335" w:rsidRDefault="006E0335" w:rsidP="00517D1A">
      <w:pPr>
        <w:spacing w:after="0" w:line="240" w:lineRule="auto"/>
      </w:pPr>
      <w:r>
        <w:separator/>
      </w:r>
    </w:p>
  </w:endnote>
  <w:endnote w:type="continuationSeparator" w:id="0">
    <w:p w:rsidR="006E0335" w:rsidRDefault="006E0335" w:rsidP="00517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2038131"/>
      <w:docPartObj>
        <w:docPartGallery w:val="Page Numbers (Bottom of Page)"/>
        <w:docPartUnique/>
      </w:docPartObj>
    </w:sdtPr>
    <w:sdtEndPr/>
    <w:sdtContent>
      <w:p w:rsidR="00CF4E7C" w:rsidRDefault="00CF4E7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007">
          <w:rPr>
            <w:noProof/>
          </w:rPr>
          <w:t>11</w:t>
        </w:r>
        <w:r>
          <w:fldChar w:fldCharType="end"/>
        </w:r>
      </w:p>
    </w:sdtContent>
  </w:sdt>
  <w:p w:rsidR="00CF4E7C" w:rsidRDefault="00CF4E7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335" w:rsidRDefault="006E0335" w:rsidP="00517D1A">
      <w:pPr>
        <w:spacing w:after="0" w:line="240" w:lineRule="auto"/>
      </w:pPr>
      <w:r>
        <w:separator/>
      </w:r>
    </w:p>
  </w:footnote>
  <w:footnote w:type="continuationSeparator" w:id="0">
    <w:p w:rsidR="006E0335" w:rsidRDefault="006E0335" w:rsidP="00517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65D063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singleLevel"/>
    <w:tmpl w:val="00000002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  <w:rPr>
        <w:rFonts w:cs="Times New Roman"/>
      </w:rPr>
    </w:lvl>
  </w:abstractNum>
  <w:abstractNum w:abstractNumId="7">
    <w:nsid w:val="07B4367A"/>
    <w:multiLevelType w:val="hybridMultilevel"/>
    <w:tmpl w:val="53240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C77D82"/>
    <w:multiLevelType w:val="hybridMultilevel"/>
    <w:tmpl w:val="A01CBD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460899"/>
    <w:multiLevelType w:val="hybridMultilevel"/>
    <w:tmpl w:val="3C46C1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E346D6"/>
    <w:multiLevelType w:val="hybridMultilevel"/>
    <w:tmpl w:val="A080D5F2"/>
    <w:lvl w:ilvl="0" w:tplc="255CA14E">
      <w:start w:val="1"/>
      <w:numFmt w:val="bullet"/>
      <w:lvlText w:val=""/>
      <w:lvlJc w:val="left"/>
      <w:pPr>
        <w:tabs>
          <w:tab w:val="num" w:pos="928"/>
        </w:tabs>
        <w:ind w:left="92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1">
    <w:nsid w:val="177C2B34"/>
    <w:multiLevelType w:val="hybridMultilevel"/>
    <w:tmpl w:val="249CE8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DA151B5"/>
    <w:multiLevelType w:val="hybridMultilevel"/>
    <w:tmpl w:val="26F0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092B7A"/>
    <w:multiLevelType w:val="hybridMultilevel"/>
    <w:tmpl w:val="AE6C1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F66833"/>
    <w:multiLevelType w:val="hybridMultilevel"/>
    <w:tmpl w:val="571A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83661B"/>
    <w:multiLevelType w:val="hybridMultilevel"/>
    <w:tmpl w:val="D5B2C7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5BF456D"/>
    <w:multiLevelType w:val="hybridMultilevel"/>
    <w:tmpl w:val="6D863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6F133DC"/>
    <w:multiLevelType w:val="hybridMultilevel"/>
    <w:tmpl w:val="7BFCCD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1E486B"/>
    <w:multiLevelType w:val="multilevel"/>
    <w:tmpl w:val="E4B47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551545"/>
    <w:multiLevelType w:val="multilevel"/>
    <w:tmpl w:val="3662D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D36FC0"/>
    <w:multiLevelType w:val="hybridMultilevel"/>
    <w:tmpl w:val="C2B2D6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5B2787"/>
    <w:multiLevelType w:val="hybridMultilevel"/>
    <w:tmpl w:val="6638E08C"/>
    <w:lvl w:ilvl="0" w:tplc="04190001">
      <w:start w:val="1"/>
      <w:numFmt w:val="bullet"/>
      <w:lvlText w:val=""/>
      <w:lvlJc w:val="left"/>
      <w:pPr>
        <w:ind w:left="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22">
    <w:nsid w:val="3BD04A37"/>
    <w:multiLevelType w:val="multilevel"/>
    <w:tmpl w:val="A71C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E74B01"/>
    <w:multiLevelType w:val="hybridMultilevel"/>
    <w:tmpl w:val="0BE8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AC97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386D69"/>
    <w:multiLevelType w:val="multilevel"/>
    <w:tmpl w:val="23CC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04134DB"/>
    <w:multiLevelType w:val="hybridMultilevel"/>
    <w:tmpl w:val="EDC8D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3E5CC0"/>
    <w:multiLevelType w:val="multilevel"/>
    <w:tmpl w:val="0EB45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A2A688A"/>
    <w:multiLevelType w:val="multilevel"/>
    <w:tmpl w:val="0BE80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29">
    <w:nsid w:val="54B9171C"/>
    <w:multiLevelType w:val="hybridMultilevel"/>
    <w:tmpl w:val="68A0491A"/>
    <w:lvl w:ilvl="0" w:tplc="04190001">
      <w:start w:val="1"/>
      <w:numFmt w:val="bullet"/>
      <w:lvlText w:val=""/>
      <w:lvlJc w:val="left"/>
      <w:pPr>
        <w:ind w:left="8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9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1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1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3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4059" w:hanging="360"/>
      </w:pPr>
      <w:rPr>
        <w:rFonts w:ascii="Wingdings" w:hAnsi="Wingdings" w:hint="default"/>
      </w:rPr>
    </w:lvl>
  </w:abstractNum>
  <w:abstractNum w:abstractNumId="30">
    <w:nsid w:val="5693051A"/>
    <w:multiLevelType w:val="hybridMultilevel"/>
    <w:tmpl w:val="B24EDBA2"/>
    <w:lvl w:ilvl="0" w:tplc="DE2E063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C5D1A53"/>
    <w:multiLevelType w:val="multilevel"/>
    <w:tmpl w:val="490E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B5003C"/>
    <w:multiLevelType w:val="multilevel"/>
    <w:tmpl w:val="49DC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482C67"/>
    <w:multiLevelType w:val="hybridMultilevel"/>
    <w:tmpl w:val="2E4A3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226361"/>
    <w:multiLevelType w:val="multilevel"/>
    <w:tmpl w:val="0BE80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7C7CCB"/>
    <w:multiLevelType w:val="hybridMultilevel"/>
    <w:tmpl w:val="803CE370"/>
    <w:lvl w:ilvl="0" w:tplc="04190001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893"/>
        </w:tabs>
        <w:ind w:left="6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13"/>
        </w:tabs>
        <w:ind w:left="7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333"/>
        </w:tabs>
        <w:ind w:left="8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053"/>
        </w:tabs>
        <w:ind w:left="9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773"/>
        </w:tabs>
        <w:ind w:left="9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493"/>
        </w:tabs>
        <w:ind w:left="10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213"/>
        </w:tabs>
        <w:ind w:left="11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933"/>
        </w:tabs>
        <w:ind w:left="11933" w:hanging="360"/>
      </w:pPr>
      <w:rPr>
        <w:rFonts w:ascii="Wingdings" w:hAnsi="Wingdings" w:hint="default"/>
      </w:rPr>
    </w:lvl>
  </w:abstractNum>
  <w:abstractNum w:abstractNumId="36">
    <w:nsid w:val="724B0AC6"/>
    <w:multiLevelType w:val="hybridMultilevel"/>
    <w:tmpl w:val="A356C2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7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23"/>
  </w:num>
  <w:num w:numId="6">
    <w:abstractNumId w:val="34"/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20"/>
  </w:num>
  <w:num w:numId="11">
    <w:abstractNumId w:val="7"/>
  </w:num>
  <w:num w:numId="12">
    <w:abstractNumId w:val="16"/>
  </w:num>
  <w:num w:numId="13">
    <w:abstractNumId w:val="35"/>
  </w:num>
  <w:num w:numId="14">
    <w:abstractNumId w:val="32"/>
  </w:num>
  <w:num w:numId="15">
    <w:abstractNumId w:val="13"/>
  </w:num>
  <w:num w:numId="16">
    <w:abstractNumId w:val="11"/>
  </w:num>
  <w:num w:numId="17">
    <w:abstractNumId w:val="9"/>
  </w:num>
  <w:num w:numId="18">
    <w:abstractNumId w:val="36"/>
  </w:num>
  <w:num w:numId="19">
    <w:abstractNumId w:val="2"/>
  </w:num>
  <w:num w:numId="20">
    <w:abstractNumId w:val="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5"/>
  </w:num>
  <w:num w:numId="24">
    <w:abstractNumId w:val="33"/>
  </w:num>
  <w:num w:numId="25">
    <w:abstractNumId w:val="6"/>
  </w:num>
  <w:num w:numId="26">
    <w:abstractNumId w:val="37"/>
  </w:num>
  <w:num w:numId="27">
    <w:abstractNumId w:val="26"/>
  </w:num>
  <w:num w:numId="28">
    <w:abstractNumId w:val="24"/>
  </w:num>
  <w:num w:numId="29">
    <w:abstractNumId w:val="10"/>
  </w:num>
  <w:num w:numId="30">
    <w:abstractNumId w:val="25"/>
  </w:num>
  <w:num w:numId="31">
    <w:abstractNumId w:val="31"/>
  </w:num>
  <w:num w:numId="32">
    <w:abstractNumId w:val="18"/>
  </w:num>
  <w:num w:numId="33">
    <w:abstractNumId w:val="28"/>
  </w:num>
  <w:num w:numId="34">
    <w:abstractNumId w:val="30"/>
  </w:num>
  <w:num w:numId="35">
    <w:abstractNumId w:val="21"/>
  </w:num>
  <w:num w:numId="36">
    <w:abstractNumId w:val="22"/>
  </w:num>
  <w:num w:numId="37">
    <w:abstractNumId w:val="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8C"/>
    <w:rsid w:val="0006327F"/>
    <w:rsid w:val="000835E3"/>
    <w:rsid w:val="00093A03"/>
    <w:rsid w:val="000A4742"/>
    <w:rsid w:val="000A7C50"/>
    <w:rsid w:val="000D2945"/>
    <w:rsid w:val="000D57B6"/>
    <w:rsid w:val="000E171A"/>
    <w:rsid w:val="001020C5"/>
    <w:rsid w:val="0014154F"/>
    <w:rsid w:val="001959C2"/>
    <w:rsid w:val="001A2061"/>
    <w:rsid w:val="001B48EE"/>
    <w:rsid w:val="001E1179"/>
    <w:rsid w:val="001F32D1"/>
    <w:rsid w:val="00250D7D"/>
    <w:rsid w:val="002672B0"/>
    <w:rsid w:val="002B29B8"/>
    <w:rsid w:val="002C3218"/>
    <w:rsid w:val="002E3C4C"/>
    <w:rsid w:val="002F33C1"/>
    <w:rsid w:val="002F3EFD"/>
    <w:rsid w:val="002F4A10"/>
    <w:rsid w:val="0031059D"/>
    <w:rsid w:val="003108FF"/>
    <w:rsid w:val="00314AD8"/>
    <w:rsid w:val="00315C68"/>
    <w:rsid w:val="003236F8"/>
    <w:rsid w:val="00345DF9"/>
    <w:rsid w:val="00352B77"/>
    <w:rsid w:val="003A71A7"/>
    <w:rsid w:val="003D4257"/>
    <w:rsid w:val="00401E8E"/>
    <w:rsid w:val="00410875"/>
    <w:rsid w:val="00480B32"/>
    <w:rsid w:val="00497B50"/>
    <w:rsid w:val="004A2D05"/>
    <w:rsid w:val="004B43F2"/>
    <w:rsid w:val="004C6577"/>
    <w:rsid w:val="004E5659"/>
    <w:rsid w:val="004F70A2"/>
    <w:rsid w:val="00506004"/>
    <w:rsid w:val="00511F6F"/>
    <w:rsid w:val="005156DB"/>
    <w:rsid w:val="00515D26"/>
    <w:rsid w:val="00516BC6"/>
    <w:rsid w:val="00517D1A"/>
    <w:rsid w:val="005541A0"/>
    <w:rsid w:val="0057205A"/>
    <w:rsid w:val="00572E0D"/>
    <w:rsid w:val="005A06E7"/>
    <w:rsid w:val="005B14B0"/>
    <w:rsid w:val="005C2119"/>
    <w:rsid w:val="005C58E4"/>
    <w:rsid w:val="005D087D"/>
    <w:rsid w:val="00600AA4"/>
    <w:rsid w:val="00617CD5"/>
    <w:rsid w:val="00633DFB"/>
    <w:rsid w:val="006403A3"/>
    <w:rsid w:val="00670590"/>
    <w:rsid w:val="006859C1"/>
    <w:rsid w:val="00686E76"/>
    <w:rsid w:val="0069786C"/>
    <w:rsid w:val="006A2007"/>
    <w:rsid w:val="006A3183"/>
    <w:rsid w:val="006A4769"/>
    <w:rsid w:val="006A6BAE"/>
    <w:rsid w:val="006D173B"/>
    <w:rsid w:val="006E0335"/>
    <w:rsid w:val="007705A2"/>
    <w:rsid w:val="0077406C"/>
    <w:rsid w:val="007769DE"/>
    <w:rsid w:val="007A2DF4"/>
    <w:rsid w:val="007A71FA"/>
    <w:rsid w:val="007D042E"/>
    <w:rsid w:val="007D5BB3"/>
    <w:rsid w:val="00846F8A"/>
    <w:rsid w:val="008934DF"/>
    <w:rsid w:val="0089359C"/>
    <w:rsid w:val="008E749A"/>
    <w:rsid w:val="00901475"/>
    <w:rsid w:val="00910CC8"/>
    <w:rsid w:val="009174E7"/>
    <w:rsid w:val="0094142B"/>
    <w:rsid w:val="00963F3C"/>
    <w:rsid w:val="009659DC"/>
    <w:rsid w:val="009A257C"/>
    <w:rsid w:val="009A525B"/>
    <w:rsid w:val="009B6903"/>
    <w:rsid w:val="009C2EA7"/>
    <w:rsid w:val="009C7063"/>
    <w:rsid w:val="009D2690"/>
    <w:rsid w:val="00A36DCC"/>
    <w:rsid w:val="00A522C9"/>
    <w:rsid w:val="00A82246"/>
    <w:rsid w:val="00A8596C"/>
    <w:rsid w:val="00AA2FD4"/>
    <w:rsid w:val="00AA7313"/>
    <w:rsid w:val="00AB01A6"/>
    <w:rsid w:val="00AB2DA9"/>
    <w:rsid w:val="00AE23CA"/>
    <w:rsid w:val="00B570EF"/>
    <w:rsid w:val="00B60932"/>
    <w:rsid w:val="00B70025"/>
    <w:rsid w:val="00BB7C78"/>
    <w:rsid w:val="00BE6DE4"/>
    <w:rsid w:val="00BF37A1"/>
    <w:rsid w:val="00C00D05"/>
    <w:rsid w:val="00C11F18"/>
    <w:rsid w:val="00C2524A"/>
    <w:rsid w:val="00C349B1"/>
    <w:rsid w:val="00C53EE9"/>
    <w:rsid w:val="00C80D1A"/>
    <w:rsid w:val="00C90DD3"/>
    <w:rsid w:val="00C930B6"/>
    <w:rsid w:val="00CA0793"/>
    <w:rsid w:val="00CB579F"/>
    <w:rsid w:val="00CE0E3C"/>
    <w:rsid w:val="00CE0E61"/>
    <w:rsid w:val="00CE4779"/>
    <w:rsid w:val="00CF3DA6"/>
    <w:rsid w:val="00CF4E7C"/>
    <w:rsid w:val="00D17FF6"/>
    <w:rsid w:val="00D272A3"/>
    <w:rsid w:val="00D87B6D"/>
    <w:rsid w:val="00D87EA8"/>
    <w:rsid w:val="00DA19B4"/>
    <w:rsid w:val="00DC183C"/>
    <w:rsid w:val="00DD6412"/>
    <w:rsid w:val="00DF3CB4"/>
    <w:rsid w:val="00E048A3"/>
    <w:rsid w:val="00E207BB"/>
    <w:rsid w:val="00E64395"/>
    <w:rsid w:val="00E7695E"/>
    <w:rsid w:val="00E93048"/>
    <w:rsid w:val="00E93DB6"/>
    <w:rsid w:val="00EA68B6"/>
    <w:rsid w:val="00EC1A22"/>
    <w:rsid w:val="00ED1617"/>
    <w:rsid w:val="00EE58AA"/>
    <w:rsid w:val="00F03808"/>
    <w:rsid w:val="00F0563F"/>
    <w:rsid w:val="00F32565"/>
    <w:rsid w:val="00F33147"/>
    <w:rsid w:val="00F421AD"/>
    <w:rsid w:val="00F435F2"/>
    <w:rsid w:val="00F45690"/>
    <w:rsid w:val="00F569DB"/>
    <w:rsid w:val="00F67E32"/>
    <w:rsid w:val="00F7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E83C9-7E9B-4601-A38B-7D3FFF69E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EF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9"/>
    <w:qFormat/>
    <w:rsid w:val="003236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3236F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70EF"/>
    <w:pPr>
      <w:ind w:left="720"/>
      <w:contextualSpacing/>
    </w:pPr>
  </w:style>
  <w:style w:type="paragraph" w:styleId="a4">
    <w:name w:val="No Spacing"/>
    <w:link w:val="a5"/>
    <w:uiPriority w:val="99"/>
    <w:qFormat/>
    <w:rsid w:val="00B57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B57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F3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8E749A"/>
  </w:style>
  <w:style w:type="paragraph" w:customStyle="1" w:styleId="a7">
    <w:name w:val="Содержимое таблицы"/>
    <w:basedOn w:val="a"/>
    <w:uiPriority w:val="99"/>
    <w:rsid w:val="002F33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caption"/>
    <w:basedOn w:val="a"/>
    <w:unhideWhenUsed/>
    <w:qFormat/>
    <w:rsid w:val="00CA0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</w:rPr>
  </w:style>
  <w:style w:type="character" w:styleId="a9">
    <w:name w:val="Strong"/>
    <w:basedOn w:val="a0"/>
    <w:uiPriority w:val="22"/>
    <w:qFormat/>
    <w:rsid w:val="00CA0793"/>
    <w:rPr>
      <w:b/>
      <w:bCs/>
    </w:rPr>
  </w:style>
  <w:style w:type="character" w:customStyle="1" w:styleId="c6">
    <w:name w:val="c6"/>
    <w:basedOn w:val="a0"/>
    <w:rsid w:val="00CA0793"/>
  </w:style>
  <w:style w:type="paragraph" w:customStyle="1" w:styleId="c24">
    <w:name w:val="c24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CE4779"/>
  </w:style>
  <w:style w:type="paragraph" w:customStyle="1" w:styleId="c33">
    <w:name w:val="c33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CE4779"/>
  </w:style>
  <w:style w:type="character" w:customStyle="1" w:styleId="c10">
    <w:name w:val="c10"/>
    <w:basedOn w:val="a0"/>
    <w:rsid w:val="00CE4779"/>
  </w:style>
  <w:style w:type="paragraph" w:customStyle="1" w:styleId="c5">
    <w:name w:val="c5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CE4779"/>
  </w:style>
  <w:style w:type="paragraph" w:customStyle="1" w:styleId="c17">
    <w:name w:val="c17"/>
    <w:basedOn w:val="a"/>
    <w:rsid w:val="00CE4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1">
    <w:name w:val="c121"/>
    <w:basedOn w:val="a0"/>
    <w:rsid w:val="00CE4779"/>
  </w:style>
  <w:style w:type="character" w:customStyle="1" w:styleId="apple-converted-space">
    <w:name w:val="apple-converted-space"/>
    <w:basedOn w:val="a0"/>
    <w:rsid w:val="00CE4779"/>
  </w:style>
  <w:style w:type="character" w:customStyle="1" w:styleId="c83">
    <w:name w:val="c83"/>
    <w:basedOn w:val="a0"/>
    <w:rsid w:val="00CE4779"/>
  </w:style>
  <w:style w:type="character" w:customStyle="1" w:styleId="c8">
    <w:name w:val="c8"/>
    <w:basedOn w:val="a0"/>
    <w:rsid w:val="00CE4779"/>
  </w:style>
  <w:style w:type="table" w:styleId="aa">
    <w:name w:val="Table Grid"/>
    <w:basedOn w:val="a1"/>
    <w:rsid w:val="003236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3236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36F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1">
    <w:name w:val="Без интервала1"/>
    <w:basedOn w:val="a"/>
    <w:link w:val="NoSpacingChar"/>
    <w:uiPriority w:val="99"/>
    <w:rsid w:val="003236F8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val="en-US" w:eastAsia="en-US"/>
    </w:rPr>
  </w:style>
  <w:style w:type="character" w:customStyle="1" w:styleId="NoSpacingChar">
    <w:name w:val="No Spacing Char"/>
    <w:link w:val="1"/>
    <w:uiPriority w:val="99"/>
    <w:locked/>
    <w:rsid w:val="003236F8"/>
    <w:rPr>
      <w:rFonts w:ascii="Calibri" w:eastAsia="Times New Roman" w:hAnsi="Calibri" w:cs="Calibri"/>
      <w:sz w:val="20"/>
      <w:szCs w:val="20"/>
      <w:lang w:val="en-US"/>
    </w:rPr>
  </w:style>
  <w:style w:type="character" w:styleId="ab">
    <w:name w:val="Emphasis"/>
    <w:uiPriority w:val="99"/>
    <w:qFormat/>
    <w:rsid w:val="003236F8"/>
    <w:rPr>
      <w:rFonts w:cs="Times New Roman"/>
      <w:i/>
      <w:iCs/>
    </w:rPr>
  </w:style>
  <w:style w:type="paragraph" w:customStyle="1" w:styleId="10">
    <w:name w:val="Заголовок1"/>
    <w:basedOn w:val="a"/>
    <w:next w:val="ac"/>
    <w:uiPriority w:val="99"/>
    <w:rsid w:val="003236F8"/>
    <w:pPr>
      <w:keepNext/>
      <w:widowControl w:val="0"/>
      <w:suppressAutoHyphens/>
      <w:spacing w:before="240" w:after="120" w:line="240" w:lineRule="auto"/>
    </w:pPr>
    <w:rPr>
      <w:rFonts w:ascii="Arial" w:eastAsia="SimSun" w:hAnsi="Arial" w:cs="Arial"/>
      <w:kern w:val="1"/>
      <w:sz w:val="28"/>
      <w:szCs w:val="28"/>
      <w:lang w:eastAsia="hi-IN" w:bidi="hi-IN"/>
    </w:rPr>
  </w:style>
  <w:style w:type="paragraph" w:styleId="ac">
    <w:name w:val="Body Text"/>
    <w:basedOn w:val="a"/>
    <w:link w:val="ad"/>
    <w:uiPriority w:val="99"/>
    <w:rsid w:val="003236F8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3236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236F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236F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0">
    <w:name w:val="page number"/>
    <w:uiPriority w:val="99"/>
    <w:rsid w:val="003236F8"/>
    <w:rPr>
      <w:rFonts w:cs="Times New Roman"/>
    </w:rPr>
  </w:style>
  <w:style w:type="character" w:styleId="af1">
    <w:name w:val="Hyperlink"/>
    <w:uiPriority w:val="99"/>
    <w:rsid w:val="003236F8"/>
    <w:rPr>
      <w:rFonts w:cs="Times New Roman"/>
      <w:color w:val="0000FF"/>
      <w:u w:val="single"/>
    </w:rPr>
  </w:style>
  <w:style w:type="character" w:customStyle="1" w:styleId="mw-headline">
    <w:name w:val="mw-headline"/>
    <w:uiPriority w:val="99"/>
    <w:rsid w:val="003236F8"/>
    <w:rPr>
      <w:rFonts w:cs="Times New Roman"/>
    </w:rPr>
  </w:style>
  <w:style w:type="character" w:customStyle="1" w:styleId="c2">
    <w:name w:val="c2"/>
    <w:uiPriority w:val="99"/>
    <w:rsid w:val="003236F8"/>
    <w:rPr>
      <w:rFonts w:cs="Times New Roman"/>
    </w:rPr>
  </w:style>
  <w:style w:type="paragraph" w:customStyle="1" w:styleId="c1">
    <w:name w:val="c1"/>
    <w:basedOn w:val="a"/>
    <w:uiPriority w:val="99"/>
    <w:rsid w:val="003236F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itemtextpassage1">
    <w:name w:val="b-serp-item__text_passage1"/>
    <w:uiPriority w:val="99"/>
    <w:rsid w:val="003236F8"/>
    <w:rPr>
      <w:rFonts w:cs="Times New Roman"/>
      <w:b/>
      <w:bCs/>
      <w:color w:val="888888"/>
    </w:rPr>
  </w:style>
  <w:style w:type="paragraph" w:styleId="af2">
    <w:name w:val="header"/>
    <w:basedOn w:val="a"/>
    <w:link w:val="af3"/>
    <w:uiPriority w:val="99"/>
    <w:rsid w:val="003236F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323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uiPriority w:val="99"/>
    <w:rsid w:val="003236F8"/>
    <w:rPr>
      <w:rFonts w:cs="Times New Roman"/>
    </w:rPr>
  </w:style>
  <w:style w:type="character" w:customStyle="1" w:styleId="textsmall">
    <w:name w:val="textsmall"/>
    <w:uiPriority w:val="99"/>
    <w:rsid w:val="003236F8"/>
    <w:rPr>
      <w:rFonts w:cs="Times New Roman"/>
    </w:rPr>
  </w:style>
  <w:style w:type="paragraph" w:customStyle="1" w:styleId="c12">
    <w:name w:val="c12"/>
    <w:basedOn w:val="a"/>
    <w:uiPriority w:val="99"/>
    <w:rsid w:val="0032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51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17D1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A0%D0%B5%D0%B6%D0%B8%D1%81%D1%81%D1%91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A%D1%83%D0%BB%D1%8C%D0%BF%D1%82%D0%BE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2BABB-8EF4-46B2-9F68-1A7B0682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3553</Words>
  <Characters>20256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AdminF</dc:creator>
  <cp:keywords/>
  <dc:description/>
  <cp:lastModifiedBy>Admin</cp:lastModifiedBy>
  <cp:revision>6</cp:revision>
  <cp:lastPrinted>2017-05-08T02:47:00Z</cp:lastPrinted>
  <dcterms:created xsi:type="dcterms:W3CDTF">2022-09-15T08:26:00Z</dcterms:created>
  <dcterms:modified xsi:type="dcterms:W3CDTF">2022-09-17T08:11:00Z</dcterms:modified>
</cp:coreProperties>
</file>